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FBD" w:rsidRDefault="00052FBD" w:rsidP="00052FBD">
      <w:pPr>
        <w:ind w:firstLine="0"/>
        <w:rPr>
          <w:rFonts w:ascii="Times New Roman" w:hAnsi="Times New Roman" w:cs="Times New Roman"/>
          <w:sz w:val="22"/>
          <w:szCs w:val="22"/>
        </w:rPr>
      </w:pPr>
    </w:p>
    <w:tbl>
      <w:tblPr>
        <w:tblW w:w="0" w:type="auto"/>
        <w:tblLook w:val="04A0" w:firstRow="1" w:lastRow="0" w:firstColumn="1" w:lastColumn="0" w:noHBand="0" w:noVBand="1"/>
      </w:tblPr>
      <w:tblGrid>
        <w:gridCol w:w="5921"/>
        <w:gridCol w:w="4080"/>
      </w:tblGrid>
      <w:tr w:rsidR="00052FBD" w:rsidRPr="003608D7" w:rsidTr="008D687C">
        <w:tc>
          <w:tcPr>
            <w:tcW w:w="6204" w:type="dxa"/>
          </w:tcPr>
          <w:p w:rsidR="00052FBD" w:rsidRPr="003608D7" w:rsidRDefault="00052FBD" w:rsidP="008D687C">
            <w:pPr>
              <w:ind w:firstLine="0"/>
              <w:rPr>
                <w:rFonts w:ascii="Times New Roman" w:hAnsi="Times New Roman" w:cs="Times New Roman"/>
              </w:rPr>
            </w:pPr>
          </w:p>
        </w:tc>
        <w:tc>
          <w:tcPr>
            <w:tcW w:w="4211" w:type="dxa"/>
          </w:tcPr>
          <w:p w:rsidR="00052FBD" w:rsidRPr="003608D7" w:rsidRDefault="00052FBD" w:rsidP="008D687C">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375758" w:rsidRDefault="00052FBD" w:rsidP="002C23BB">
            <w:pPr>
              <w:ind w:firstLine="0"/>
              <w:rPr>
                <w:rFonts w:ascii="Times New Roman" w:hAnsi="Times New Roman" w:cs="Times New Roman"/>
                <w:sz w:val="18"/>
                <w:szCs w:val="18"/>
              </w:rPr>
            </w:pPr>
            <w:r>
              <w:rPr>
                <w:rFonts w:ascii="Times New Roman" w:hAnsi="Times New Roman" w:cs="Times New Roman"/>
                <w:sz w:val="18"/>
                <w:szCs w:val="18"/>
              </w:rPr>
              <w:t>к распоряжению администрации</w:t>
            </w:r>
            <w:r w:rsidRPr="003608D7">
              <w:rPr>
                <w:rFonts w:ascii="Times New Roman" w:hAnsi="Times New Roman" w:cs="Times New Roman"/>
                <w:sz w:val="18"/>
                <w:szCs w:val="18"/>
              </w:rPr>
              <w:t xml:space="preserve"> Светлогорского сельсовета Туруханского района Красноярского края</w:t>
            </w:r>
            <w:r w:rsidR="00654205">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654205">
              <w:rPr>
                <w:rFonts w:ascii="Times New Roman" w:hAnsi="Times New Roman" w:cs="Times New Roman"/>
                <w:sz w:val="18"/>
                <w:szCs w:val="18"/>
              </w:rPr>
              <w:t xml:space="preserve"> </w:t>
            </w:r>
            <w:r w:rsidR="00781E4C">
              <w:rPr>
                <w:rFonts w:ascii="Times New Roman" w:hAnsi="Times New Roman" w:cs="Times New Roman"/>
                <w:sz w:val="18"/>
                <w:szCs w:val="18"/>
              </w:rPr>
              <w:t>29</w:t>
            </w:r>
            <w:r>
              <w:rPr>
                <w:rFonts w:ascii="Times New Roman" w:hAnsi="Times New Roman" w:cs="Times New Roman"/>
                <w:sz w:val="18"/>
                <w:szCs w:val="18"/>
              </w:rPr>
              <w:t>.1</w:t>
            </w:r>
            <w:r w:rsidR="00781E4C">
              <w:rPr>
                <w:rFonts w:ascii="Times New Roman" w:hAnsi="Times New Roman" w:cs="Times New Roman"/>
                <w:sz w:val="18"/>
                <w:szCs w:val="18"/>
              </w:rPr>
              <w:t>1</w:t>
            </w:r>
            <w:r w:rsidRPr="00352BBB">
              <w:rPr>
                <w:rFonts w:ascii="Times New Roman" w:hAnsi="Times New Roman" w:cs="Times New Roman"/>
                <w:sz w:val="18"/>
                <w:szCs w:val="18"/>
              </w:rPr>
              <w:t xml:space="preserve">.2017 № </w:t>
            </w:r>
            <w:r w:rsidR="002C23BB">
              <w:rPr>
                <w:rFonts w:ascii="Times New Roman" w:hAnsi="Times New Roman" w:cs="Times New Roman"/>
                <w:sz w:val="18"/>
                <w:szCs w:val="18"/>
              </w:rPr>
              <w:t>98</w:t>
            </w:r>
            <w:r w:rsidRPr="00352BBB">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keepNext/>
        <w:keepLines/>
        <w:suppressLineNumbers/>
        <w:ind w:firstLine="0"/>
        <w:jc w:val="center"/>
        <w:rPr>
          <w:rFonts w:ascii="Times New Roman" w:hAnsi="Times New Roman" w:cs="Times New Roman"/>
          <w:b/>
          <w:sz w:val="22"/>
          <w:szCs w:val="22"/>
        </w:rPr>
      </w:pPr>
      <w:r w:rsidRPr="009D50F3">
        <w:rPr>
          <w:rFonts w:ascii="Times New Roman" w:hAnsi="Times New Roman" w:cs="Times New Roman"/>
          <w:b/>
          <w:sz w:val="22"/>
          <w:szCs w:val="22"/>
        </w:rPr>
        <w:t>Документация об аукционе</w:t>
      </w:r>
    </w:p>
    <w:p w:rsidR="00052FBD" w:rsidRPr="00B11C3C" w:rsidRDefault="00052FBD" w:rsidP="00052FBD">
      <w:pPr>
        <w:pStyle w:val="1"/>
        <w:spacing w:before="0" w:after="0"/>
        <w:rPr>
          <w:rFonts w:ascii="Times New Roman" w:hAnsi="Times New Roman"/>
          <w:sz w:val="22"/>
          <w:szCs w:val="22"/>
        </w:rPr>
      </w:pPr>
      <w:r w:rsidRPr="00B11C3C">
        <w:rPr>
          <w:rFonts w:ascii="Times New Roman" w:hAnsi="Times New Roman"/>
          <w:sz w:val="22"/>
          <w:szCs w:val="22"/>
        </w:rPr>
        <w:t xml:space="preserve">на право заключения </w:t>
      </w:r>
      <w:r w:rsidRPr="007E698B">
        <w:rPr>
          <w:rStyle w:val="ac"/>
          <w:rFonts w:ascii="Times New Roman" w:hAnsi="Times New Roman"/>
          <w:b/>
          <w:sz w:val="22"/>
          <w:szCs w:val="22"/>
        </w:rPr>
        <w:t xml:space="preserve">договора </w:t>
      </w:r>
      <w:r>
        <w:rPr>
          <w:rFonts w:ascii="Times New Roman" w:hAnsi="Times New Roman"/>
          <w:sz w:val="22"/>
          <w:szCs w:val="22"/>
        </w:rPr>
        <w:t>аренды муниципального имущества</w:t>
      </w:r>
    </w:p>
    <w:p w:rsidR="00052FBD" w:rsidRPr="009D50F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Ау</w:t>
      </w:r>
      <w:r>
        <w:rPr>
          <w:rFonts w:ascii="Times New Roman" w:hAnsi="Times New Roman" w:cs="Times New Roman"/>
          <w:sz w:val="22"/>
          <w:szCs w:val="22"/>
        </w:rPr>
        <w:t>кцион проводится в соответствии</w:t>
      </w:r>
      <w:r w:rsidRPr="009D50F3">
        <w:rPr>
          <w:rFonts w:ascii="Times New Roman" w:hAnsi="Times New Roman" w:cs="Times New Roman"/>
          <w:sz w:val="22"/>
          <w:szCs w:val="22"/>
        </w:rPr>
        <w:t xml:space="preserve">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11C3C" w:rsidRDefault="00052FBD" w:rsidP="00052FBD">
      <w:pPr>
        <w:pStyle w:val="1"/>
        <w:spacing w:before="0" w:after="0"/>
        <w:ind w:firstLine="720"/>
        <w:jc w:val="both"/>
        <w:rPr>
          <w:rFonts w:ascii="Times New Roman" w:hAnsi="Times New Roman"/>
          <w:b w:val="0"/>
          <w:sz w:val="22"/>
          <w:szCs w:val="22"/>
        </w:rPr>
      </w:pPr>
      <w:r w:rsidRPr="00B11C3C">
        <w:rPr>
          <w:rFonts w:ascii="Times New Roman" w:hAnsi="Times New Roman"/>
          <w:b w:val="0"/>
          <w:sz w:val="22"/>
          <w:szCs w:val="22"/>
        </w:rPr>
        <w:t xml:space="preserve">При прекращении договора аренды муниципального имущества </w:t>
      </w:r>
      <w:r>
        <w:rPr>
          <w:rFonts w:ascii="Times New Roman" w:hAnsi="Times New Roman"/>
          <w:b w:val="0"/>
          <w:sz w:val="22"/>
          <w:szCs w:val="22"/>
        </w:rPr>
        <w:t>арендатор</w:t>
      </w:r>
      <w:r w:rsidRPr="00B11C3C">
        <w:rPr>
          <w:rFonts w:ascii="Times New Roman" w:hAnsi="Times New Roman"/>
          <w:b w:val="0"/>
          <w:sz w:val="22"/>
          <w:szCs w:val="22"/>
        </w:rPr>
        <w:t xml:space="preserve"> обязан вернуть </w:t>
      </w:r>
      <w:r>
        <w:rPr>
          <w:rFonts w:ascii="Times New Roman" w:hAnsi="Times New Roman"/>
          <w:b w:val="0"/>
          <w:sz w:val="22"/>
          <w:szCs w:val="22"/>
        </w:rPr>
        <w:t>арендодателю</w:t>
      </w:r>
      <w:r w:rsidRPr="00B11C3C">
        <w:rPr>
          <w:rFonts w:ascii="Times New Roman" w:hAnsi="Times New Roman"/>
          <w:b w:val="0"/>
          <w:sz w:val="22"/>
          <w:szCs w:val="22"/>
        </w:rPr>
        <w:t xml:space="preserve"> муниципальное имущество в том состоянии, в котором он его получил, с учетом нормального износа. В противном случае </w:t>
      </w:r>
      <w:r>
        <w:rPr>
          <w:rFonts w:ascii="Times New Roman" w:hAnsi="Times New Roman"/>
          <w:b w:val="0"/>
          <w:sz w:val="22"/>
          <w:szCs w:val="22"/>
        </w:rPr>
        <w:t>арендодатель</w:t>
      </w:r>
      <w:r w:rsidRPr="00B11C3C">
        <w:rPr>
          <w:rFonts w:ascii="Times New Roman" w:hAnsi="Times New Roman"/>
          <w:b w:val="0"/>
          <w:sz w:val="22"/>
          <w:szCs w:val="22"/>
        </w:rPr>
        <w:t xml:space="preserve"> возмещает причиненный ущерб в соответствии с действующим </w:t>
      </w:r>
      <w:hyperlink r:id="rId7" w:tooltip="Законы в России" w:history="1">
        <w:r w:rsidRPr="00B11C3C">
          <w:rPr>
            <w:rStyle w:val="a7"/>
            <w:rFonts w:ascii="Times New Roman" w:hAnsi="Times New Roman"/>
            <w:b w:val="0"/>
            <w:sz w:val="22"/>
            <w:szCs w:val="22"/>
          </w:rPr>
          <w:t>законодательством Российской Федерации</w:t>
        </w:r>
      </w:hyperlink>
      <w:r w:rsidRPr="00B11C3C">
        <w:rPr>
          <w:rFonts w:ascii="Times New Roman" w:hAnsi="Times New Roman"/>
          <w:b w:val="0"/>
          <w:sz w:val="22"/>
          <w:szCs w:val="22"/>
        </w:rPr>
        <w:t>.</w:t>
      </w:r>
    </w:p>
    <w:p w:rsidR="00052FBD" w:rsidRPr="009D50F3" w:rsidRDefault="00052FBD" w:rsidP="00052FBD">
      <w:pPr>
        <w:rPr>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2. Требования к содержанию, составу и форме заявки на участие в аукционе</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Инструкция по заполнению заявки приведена в Приложении №2 к аукционной документации). </w:t>
      </w:r>
    </w:p>
    <w:p w:rsidR="00052FBD" w:rsidRPr="009D50F3"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3. Форма, сроки и порядок оплаты по договору</w:t>
      </w:r>
    </w:p>
    <w:p w:rsidR="00052FBD" w:rsidRPr="008766B3"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 xml:space="preserve">Арендная плата уплачивается ежемесячно </w:t>
      </w:r>
      <w:r>
        <w:rPr>
          <w:rFonts w:ascii="Times New Roman" w:hAnsi="Times New Roman"/>
          <w:sz w:val="22"/>
          <w:szCs w:val="22"/>
        </w:rPr>
        <w:t xml:space="preserve">и </w:t>
      </w:r>
      <w:r w:rsidR="002C23BB">
        <w:rPr>
          <w:rFonts w:ascii="Times New Roman" w:hAnsi="Times New Roman"/>
          <w:sz w:val="22"/>
          <w:szCs w:val="22"/>
        </w:rPr>
        <w:t xml:space="preserve">вносится </w:t>
      </w:r>
      <w:r w:rsidRPr="008766B3">
        <w:rPr>
          <w:rFonts w:ascii="Times New Roman" w:hAnsi="Times New Roman"/>
          <w:sz w:val="22"/>
          <w:szCs w:val="22"/>
        </w:rPr>
        <w:t>Арендатором по следующим реквизитам:</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w:t>
      </w:r>
    </w:p>
    <w:p w:rsidR="00052FBD" w:rsidRPr="008766B3" w:rsidRDefault="00052FBD" w:rsidP="00052FBD">
      <w:pPr>
        <w:rPr>
          <w:rFonts w:ascii="Times New Roman" w:hAnsi="Times New Roman" w:cs="Times New Roman"/>
          <w:b/>
          <w:sz w:val="22"/>
          <w:szCs w:val="22"/>
        </w:rPr>
      </w:pPr>
      <w:r>
        <w:rPr>
          <w:rFonts w:ascii="Times New Roman" w:hAnsi="Times New Roman" w:cs="Times New Roman"/>
          <w:b/>
          <w:sz w:val="22"/>
          <w:szCs w:val="22"/>
        </w:rPr>
        <w:t xml:space="preserve">ИНН 2449000803 </w:t>
      </w:r>
      <w:r w:rsidRPr="008766B3">
        <w:rPr>
          <w:rFonts w:ascii="Times New Roman" w:hAnsi="Times New Roman" w:cs="Times New Roman"/>
          <w:b/>
          <w:sz w:val="22"/>
          <w:szCs w:val="22"/>
        </w:rPr>
        <w:t>КПП 243701001</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ГРКЦ ГУ Бан</w:t>
      </w:r>
      <w:r>
        <w:rPr>
          <w:rFonts w:ascii="Times New Roman" w:hAnsi="Times New Roman" w:cs="Times New Roman"/>
          <w:b/>
          <w:sz w:val="22"/>
          <w:szCs w:val="22"/>
        </w:rPr>
        <w:t>ка России по Красноярскому краю</w:t>
      </w:r>
      <w:r w:rsidRPr="008766B3">
        <w:rPr>
          <w:rFonts w:ascii="Times New Roman" w:hAnsi="Times New Roman" w:cs="Times New Roman"/>
          <w:b/>
          <w:sz w:val="22"/>
          <w:szCs w:val="22"/>
        </w:rPr>
        <w:t xml:space="preserve"> г. Красноярск</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 xml:space="preserve">БИК 040407001, р/счет 40101810600000010001 </w:t>
      </w:r>
    </w:p>
    <w:p w:rsidR="00052FBD" w:rsidRPr="008766B3" w:rsidRDefault="00052FBD" w:rsidP="00052FBD">
      <w:pPr>
        <w:rPr>
          <w:rFonts w:ascii="Times New Roman" w:hAnsi="Times New Roman" w:cs="Times New Roman"/>
          <w:b/>
          <w:sz w:val="22"/>
          <w:szCs w:val="22"/>
          <w:u w:val="single"/>
        </w:rPr>
      </w:pPr>
      <w:r w:rsidRPr="008766B3">
        <w:rPr>
          <w:rFonts w:ascii="Times New Roman" w:hAnsi="Times New Roman" w:cs="Times New Roman"/>
          <w:b/>
          <w:sz w:val="22"/>
          <w:szCs w:val="22"/>
        </w:rPr>
        <w:t>Получателем арендной платы является администрация Светлогорского сельсове</w:t>
      </w:r>
      <w:r>
        <w:rPr>
          <w:rFonts w:ascii="Times New Roman" w:hAnsi="Times New Roman" w:cs="Times New Roman"/>
          <w:b/>
          <w:sz w:val="22"/>
          <w:szCs w:val="22"/>
        </w:rPr>
        <w:t xml:space="preserve">та, код бюджетной классификации 55611109045100000120 </w:t>
      </w:r>
      <w:r w:rsidRPr="008766B3">
        <w:rPr>
          <w:rFonts w:ascii="Times New Roman" w:hAnsi="Times New Roman" w:cs="Times New Roman"/>
          <w:b/>
          <w:sz w:val="22"/>
          <w:szCs w:val="22"/>
        </w:rPr>
        <w:t xml:space="preserve">код ОКТМО </w:t>
      </w:r>
      <w:r w:rsidRPr="00511270">
        <w:rPr>
          <w:rFonts w:ascii="Times New Roman" w:hAnsi="Times New Roman" w:cs="Times New Roman"/>
          <w:b/>
          <w:sz w:val="22"/>
          <w:szCs w:val="22"/>
        </w:rPr>
        <w:t>04654439</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052FBD"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052FBD" w:rsidRPr="009D50F3" w:rsidRDefault="00052FBD" w:rsidP="00052FBD">
      <w:pPr>
        <w:ind w:firstLine="0"/>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4. Порядок пересмотра цены договора</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2C23BB">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781E4C">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договора в сторону уменьшения. </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lastRenderedPageBreak/>
        <w:t>5. Порядок, место, дата начала и дата и время окончания срока подачи заявок на участие в аукционе</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Подача заявки на участие в аукционе является акцептом оферты в соответствии со </w:t>
      </w:r>
      <w:hyperlink r:id="rId8" w:anchor="/document/10164072/entry/438" w:history="1">
        <w:r w:rsidRPr="009D50F3">
          <w:rPr>
            <w:rStyle w:val="a7"/>
            <w:rFonts w:ascii="Times New Roman" w:hAnsi="Times New Roman" w:cs="Times New Roman"/>
            <w:sz w:val="22"/>
            <w:szCs w:val="22"/>
          </w:rPr>
          <w:t>статьей 438</w:t>
        </w:r>
      </w:hyperlink>
      <w:r w:rsidRPr="009D50F3">
        <w:rPr>
          <w:rFonts w:ascii="Times New Roman" w:hAnsi="Times New Roman" w:cs="Times New Roman"/>
          <w:sz w:val="22"/>
          <w:szCs w:val="22"/>
        </w:rPr>
        <w:t xml:space="preserve"> Гражданского кодекса Российской Федерации.</w:t>
      </w: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Заявка на участие в аукционе должна содержать:</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1) сведения и документы о заявителе, подавшем такую заявку:</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 xml:space="preserve">б) полученную не ранее чем за шесть месяцев до даты размещения на </w:t>
      </w:r>
      <w:hyperlink r:id="rId9" w:tgtFrame="_blank" w:history="1">
        <w:r w:rsidRPr="009D50F3">
          <w:rPr>
            <w:rStyle w:val="a7"/>
            <w:sz w:val="22"/>
            <w:szCs w:val="22"/>
          </w:rPr>
          <w:t>официальном сайте</w:t>
        </w:r>
      </w:hyperlink>
      <w:r w:rsidRPr="009D50F3">
        <w:rPr>
          <w:sz w:val="22"/>
          <w:szCs w:val="22"/>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г) копии учредительных документов заявителя (для юридических лиц);</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9D50F3">
          <w:rPr>
            <w:rStyle w:val="a7"/>
            <w:sz w:val="22"/>
            <w:szCs w:val="22"/>
          </w:rPr>
          <w:t>законодательством</w:t>
        </w:r>
      </w:hyperlink>
      <w:r w:rsidRPr="009D50F3">
        <w:rPr>
          <w:sz w:val="22"/>
          <w:szCs w:val="22"/>
        </w:rPr>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9D50F3">
          <w:rPr>
            <w:rStyle w:val="a7"/>
            <w:sz w:val="22"/>
            <w:szCs w:val="22"/>
          </w:rPr>
          <w:t>Кодексом</w:t>
        </w:r>
      </w:hyperlink>
      <w:r w:rsidRPr="009D50F3">
        <w:rPr>
          <w:sz w:val="22"/>
          <w:szCs w:val="22"/>
        </w:rPr>
        <w:t xml:space="preserve"> Российской Федерации об административных правонарушениях;</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Заявитель вправе подать только одну заявку в отношении каждого предмета аукциона.</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w:t>
      </w:r>
      <w:r>
        <w:rPr>
          <w:rFonts w:ascii="Times New Roman" w:hAnsi="Times New Roman" w:cs="Times New Roman"/>
          <w:sz w:val="22"/>
          <w:szCs w:val="22"/>
        </w:rPr>
        <w:t>тся соответствующим заявителям.</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Место подачи заявок: </w:t>
      </w:r>
      <w:r w:rsidRPr="009D50F3">
        <w:rPr>
          <w:rFonts w:ascii="Times New Roman" w:hAnsi="Times New Roman" w:cs="Times New Roman"/>
          <w:sz w:val="22"/>
          <w:szCs w:val="22"/>
        </w:rPr>
        <w:t xml:space="preserve">Красноярский край, Туруханский район, п. Светлогорск, ул. Энергетиков, д. 15, приемная. </w:t>
      </w:r>
      <w:r w:rsidRPr="009D50F3">
        <w:rPr>
          <w:rFonts w:ascii="Times New Roman" w:hAnsi="Times New Roman"/>
          <w:bCs/>
          <w:sz w:val="22"/>
          <w:szCs w:val="22"/>
        </w:rPr>
        <w:t>Режим работы: понедельник – четверг с 9.00 до 13.00 и с 14.00 до 18.00, пятница с 9.00 до 13.00, суббота, воскресенье – выходные дни. Справочные телефоны: (3919) 35-91-5</w:t>
      </w:r>
      <w:r w:rsidR="002C23BB">
        <w:rPr>
          <w:rFonts w:ascii="Times New Roman" w:hAnsi="Times New Roman"/>
          <w:bCs/>
          <w:sz w:val="22"/>
          <w:szCs w:val="22"/>
        </w:rPr>
        <w:t>2</w:t>
      </w:r>
      <w:r w:rsidRPr="009D50F3">
        <w:rPr>
          <w:rFonts w:ascii="Times New Roman" w:hAnsi="Times New Roman"/>
          <w:bCs/>
          <w:sz w:val="22"/>
          <w:szCs w:val="22"/>
        </w:rPr>
        <w:t>.</w:t>
      </w:r>
    </w:p>
    <w:p w:rsidR="00052FBD" w:rsidRPr="00352BBB"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Дата начала подачи заявок: </w:t>
      </w:r>
      <w:r w:rsidRPr="00352BBB">
        <w:rPr>
          <w:rFonts w:ascii="Times New Roman" w:hAnsi="Times New Roman" w:cs="Times New Roman"/>
          <w:sz w:val="22"/>
          <w:szCs w:val="22"/>
        </w:rPr>
        <w:t>«</w:t>
      </w:r>
      <w:r w:rsidR="00781E4C">
        <w:rPr>
          <w:rFonts w:ascii="Times New Roman" w:hAnsi="Times New Roman" w:cs="Times New Roman"/>
          <w:sz w:val="22"/>
          <w:szCs w:val="22"/>
        </w:rPr>
        <w:t>30</w:t>
      </w:r>
      <w:r w:rsidRPr="00352BBB">
        <w:rPr>
          <w:rFonts w:ascii="Times New Roman" w:hAnsi="Times New Roman" w:cs="Times New Roman"/>
          <w:sz w:val="22"/>
          <w:szCs w:val="22"/>
        </w:rPr>
        <w:t>» ноября 2017 года.</w:t>
      </w:r>
    </w:p>
    <w:p w:rsidR="00052FBD" w:rsidRPr="009D50F3" w:rsidRDefault="00052FBD" w:rsidP="00052FBD">
      <w:pPr>
        <w:rPr>
          <w:rFonts w:ascii="Times New Roman" w:hAnsi="Times New Roman" w:cs="Times New Roman"/>
          <w:sz w:val="22"/>
          <w:szCs w:val="22"/>
        </w:rPr>
      </w:pPr>
      <w:r w:rsidRPr="00352BBB">
        <w:rPr>
          <w:rFonts w:ascii="Times New Roman" w:hAnsi="Times New Roman" w:cs="Times New Roman"/>
          <w:b/>
          <w:sz w:val="22"/>
          <w:szCs w:val="22"/>
        </w:rPr>
        <w:t>Дата и время окончания подачи заявок:</w:t>
      </w:r>
      <w:r w:rsidRPr="00352BBB">
        <w:rPr>
          <w:rFonts w:ascii="Times New Roman" w:hAnsi="Times New Roman" w:cs="Times New Roman"/>
          <w:sz w:val="22"/>
          <w:szCs w:val="22"/>
        </w:rPr>
        <w:t xml:space="preserve"> «</w:t>
      </w:r>
      <w:r w:rsidR="00781E4C">
        <w:rPr>
          <w:rFonts w:ascii="Times New Roman" w:hAnsi="Times New Roman" w:cs="Times New Roman"/>
          <w:sz w:val="22"/>
          <w:szCs w:val="22"/>
        </w:rPr>
        <w:t>20</w:t>
      </w:r>
      <w:r w:rsidRPr="00352BBB">
        <w:rPr>
          <w:rFonts w:ascii="Times New Roman" w:hAnsi="Times New Roman" w:cs="Times New Roman"/>
          <w:sz w:val="22"/>
          <w:szCs w:val="22"/>
        </w:rPr>
        <w:t xml:space="preserve">» </w:t>
      </w:r>
      <w:r w:rsidR="00781E4C">
        <w:rPr>
          <w:rFonts w:ascii="Times New Roman" w:hAnsi="Times New Roman" w:cs="Times New Roman"/>
          <w:sz w:val="22"/>
          <w:szCs w:val="22"/>
        </w:rPr>
        <w:t>декабря</w:t>
      </w:r>
      <w:r w:rsidRPr="00352BBB">
        <w:rPr>
          <w:rFonts w:ascii="Times New Roman" w:hAnsi="Times New Roman" w:cs="Times New Roman"/>
          <w:sz w:val="22"/>
          <w:szCs w:val="22"/>
        </w:rPr>
        <w:t xml:space="preserve"> 2017 года</w:t>
      </w:r>
      <w:r w:rsidRPr="009D50F3">
        <w:rPr>
          <w:rFonts w:ascii="Times New Roman" w:hAnsi="Times New Roman" w:cs="Times New Roman"/>
          <w:sz w:val="22"/>
          <w:szCs w:val="22"/>
        </w:rPr>
        <w:t xml:space="preserve"> до 18 часов 00 минут.</w:t>
      </w:r>
    </w:p>
    <w:p w:rsidR="00052FBD" w:rsidRDefault="00052FBD" w:rsidP="00052FBD">
      <w:pPr>
        <w:rPr>
          <w:rFonts w:ascii="Times New Roman" w:hAnsi="Times New Roman" w:cs="Times New Roman"/>
          <w:b/>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6. Требования к участникам аукциона</w:t>
      </w:r>
    </w:p>
    <w:p w:rsidR="00052FBD" w:rsidRDefault="00052FBD" w:rsidP="00052FBD">
      <w:pPr>
        <w:rPr>
          <w:rFonts w:ascii="Times New Roman" w:hAnsi="Times New Roman" w:cs="Times New Roman"/>
          <w:sz w:val="22"/>
          <w:szCs w:val="22"/>
        </w:rPr>
      </w:pPr>
      <w:r w:rsidRPr="007E3F2D">
        <w:rPr>
          <w:rFonts w:ascii="Times New Roman" w:hAnsi="Times New Roman" w:cs="Times New Roman"/>
          <w:sz w:val="22"/>
          <w:szCs w:val="22"/>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Default="00052FBD" w:rsidP="00052FBD">
      <w:pPr>
        <w:rPr>
          <w:rFonts w:ascii="Times New Roman" w:hAnsi="Times New Roman" w:cs="Times New Roman"/>
          <w:b/>
          <w:sz w:val="22"/>
          <w:szCs w:val="22"/>
        </w:rPr>
      </w:pPr>
    </w:p>
    <w:p w:rsidR="00052FBD" w:rsidRDefault="00052FBD" w:rsidP="00052FBD">
      <w:pPr>
        <w:rPr>
          <w:rFonts w:ascii="Times New Roman" w:hAnsi="Times New Roman" w:cs="Times New Roman"/>
          <w:b/>
          <w:sz w:val="22"/>
          <w:szCs w:val="22"/>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lastRenderedPageBreak/>
        <w:t>7. Порядок и срок отзыва заявок на участие в аукционе</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Заявитель вправе отозвать заявку в любое время до установленных даты и времени начала рассмотрения заявок на участие в аукционе</w:t>
      </w:r>
      <w:r>
        <w:rPr>
          <w:rFonts w:ascii="Times New Roman" w:hAnsi="Times New Roman" w:cs="Times New Roman"/>
          <w:sz w:val="22"/>
          <w:szCs w:val="22"/>
        </w:rPr>
        <w:t xml:space="preserve">, </w:t>
      </w:r>
      <w:r w:rsidRPr="007E3F2D">
        <w:rPr>
          <w:rFonts w:ascii="Times New Roman" w:hAnsi="Times New Roman" w:cs="Times New Roman"/>
        </w:rPr>
        <w:t>написав письменное заявление</w:t>
      </w:r>
      <w:r>
        <w:rPr>
          <w:rFonts w:ascii="Times New Roman" w:hAnsi="Times New Roman" w:cs="Times New Roman"/>
        </w:rPr>
        <w:t xml:space="preserve"> в свободной форме</w:t>
      </w:r>
      <w:r w:rsidRPr="007E3F2D">
        <w:rPr>
          <w:rFonts w:ascii="Times New Roman" w:hAnsi="Times New Roman" w:cs="Times New Roman"/>
        </w:rPr>
        <w:t xml:space="preserve"> организатору аукциона.</w:t>
      </w:r>
    </w:p>
    <w:p w:rsidR="00052FBD" w:rsidRDefault="00052FBD" w:rsidP="00052FBD"/>
    <w:p w:rsidR="00052FBD" w:rsidRPr="00576259" w:rsidRDefault="00052FBD" w:rsidP="00052FBD">
      <w:pPr>
        <w:rPr>
          <w:rFonts w:ascii="Times New Roman" w:hAnsi="Times New Roman" w:cs="Times New Roman"/>
          <w:b/>
          <w:sz w:val="22"/>
          <w:szCs w:val="22"/>
        </w:rPr>
      </w:pPr>
      <w:r w:rsidRPr="00576259">
        <w:rPr>
          <w:rFonts w:ascii="Times New Roman" w:hAnsi="Times New Roman" w:cs="Times New Roman"/>
          <w:b/>
          <w:sz w:val="22"/>
          <w:szCs w:val="22"/>
        </w:rPr>
        <w:t>8. Формы, порядок, даты начала и окончания предоставления участникам аукциона разъяснений положений документации об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576259">
          <w:rPr>
            <w:rStyle w:val="a7"/>
            <w:sz w:val="22"/>
            <w:szCs w:val="22"/>
          </w:rPr>
          <w:t>официальном сайте</w:t>
        </w:r>
      </w:hyperlink>
      <w:r w:rsidRPr="00576259">
        <w:rPr>
          <w:sz w:val="22"/>
          <w:szCs w:val="22"/>
        </w:rPr>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052FBD" w:rsidRPr="00654205" w:rsidRDefault="00052FBD" w:rsidP="00052FBD">
      <w:pPr>
        <w:pStyle w:val="s1"/>
        <w:spacing w:before="0" w:beforeAutospacing="0" w:after="0" w:afterAutospacing="0"/>
        <w:ind w:firstLine="720"/>
        <w:jc w:val="both"/>
        <w:rPr>
          <w:b/>
          <w:sz w:val="22"/>
          <w:szCs w:val="22"/>
        </w:rPr>
      </w:pPr>
      <w:r w:rsidRPr="00576259">
        <w:rPr>
          <w:b/>
          <w:sz w:val="22"/>
          <w:szCs w:val="22"/>
        </w:rPr>
        <w:t>Дата начала предоставления участникам аукциона разъяснений</w:t>
      </w:r>
      <w:r w:rsidRPr="00352BBB">
        <w:rPr>
          <w:b/>
          <w:sz w:val="22"/>
          <w:szCs w:val="22"/>
        </w:rPr>
        <w:t xml:space="preserve">: </w:t>
      </w:r>
      <w:r w:rsidR="00CF636D" w:rsidRPr="00654205">
        <w:rPr>
          <w:sz w:val="22"/>
          <w:szCs w:val="22"/>
        </w:rPr>
        <w:t>«30</w:t>
      </w:r>
      <w:r w:rsidRPr="00654205">
        <w:rPr>
          <w:sz w:val="22"/>
          <w:szCs w:val="22"/>
        </w:rPr>
        <w:t>» ноября 2017 года.</w:t>
      </w:r>
    </w:p>
    <w:p w:rsidR="00052FBD" w:rsidRPr="00576259" w:rsidRDefault="00052FBD" w:rsidP="00052FBD">
      <w:pPr>
        <w:pStyle w:val="s1"/>
        <w:spacing w:before="0" w:beforeAutospacing="0" w:after="0" w:afterAutospacing="0"/>
        <w:ind w:firstLine="720"/>
        <w:jc w:val="both"/>
        <w:rPr>
          <w:sz w:val="22"/>
          <w:szCs w:val="22"/>
        </w:rPr>
      </w:pPr>
      <w:r w:rsidRPr="00654205">
        <w:rPr>
          <w:b/>
          <w:sz w:val="22"/>
          <w:szCs w:val="22"/>
        </w:rPr>
        <w:t>Дата окончания предоставления участникам аукциона разъяснений: «</w:t>
      </w:r>
      <w:r w:rsidR="00CF636D" w:rsidRPr="00654205">
        <w:rPr>
          <w:sz w:val="22"/>
          <w:szCs w:val="22"/>
        </w:rPr>
        <w:t>14» декабря</w:t>
      </w:r>
      <w:r w:rsidRPr="00654205">
        <w:rPr>
          <w:sz w:val="22"/>
          <w:szCs w:val="22"/>
        </w:rPr>
        <w:t xml:space="preserve"> 2017 года.</w:t>
      </w:r>
    </w:p>
    <w:p w:rsidR="00052FBD" w:rsidRPr="00576259" w:rsidRDefault="00052FBD" w:rsidP="00052FBD">
      <w:pPr>
        <w:pStyle w:val="s1"/>
        <w:spacing w:before="0" w:beforeAutospacing="0" w:after="0" w:afterAutospacing="0"/>
        <w:ind w:firstLine="720"/>
        <w:jc w:val="both"/>
        <w:rPr>
          <w:sz w:val="22"/>
          <w:szCs w:val="22"/>
        </w:rPr>
      </w:pPr>
    </w:p>
    <w:p w:rsidR="00052FBD" w:rsidRPr="00576259" w:rsidRDefault="00052FBD" w:rsidP="00052FBD">
      <w:pPr>
        <w:pStyle w:val="s1"/>
        <w:spacing w:before="0" w:beforeAutospacing="0" w:after="0" w:afterAutospacing="0"/>
        <w:ind w:firstLine="720"/>
        <w:jc w:val="both"/>
        <w:rPr>
          <w:b/>
          <w:sz w:val="22"/>
          <w:szCs w:val="22"/>
        </w:rPr>
      </w:pPr>
      <w:r w:rsidRPr="00576259">
        <w:rPr>
          <w:b/>
          <w:sz w:val="22"/>
          <w:szCs w:val="22"/>
        </w:rPr>
        <w:t>9. Величина повышения начальной цены договора ("шаг аукциона")</w:t>
      </w:r>
    </w:p>
    <w:p w:rsidR="00052FBD" w:rsidRPr="00352BBB" w:rsidRDefault="00052FBD" w:rsidP="00781E4C">
      <w:pPr>
        <w:rPr>
          <w:rFonts w:ascii="Times New Roman" w:hAnsi="Times New Roman" w:cs="Times New Roman"/>
          <w:sz w:val="22"/>
          <w:szCs w:val="22"/>
        </w:rPr>
      </w:pPr>
      <w:r w:rsidRPr="00576259">
        <w:rPr>
          <w:rFonts w:ascii="Times New Roman" w:hAnsi="Times New Roman" w:cs="Times New Roman"/>
          <w:sz w:val="22"/>
          <w:szCs w:val="22"/>
        </w:rPr>
        <w:t>"Шаг аукциона" устанавливается в размере пяти процентов начальной (минимальной) цены договора (цены лота), указанной в и</w:t>
      </w:r>
      <w:r w:rsidR="00781E4C">
        <w:rPr>
          <w:rFonts w:ascii="Times New Roman" w:hAnsi="Times New Roman" w:cs="Times New Roman"/>
          <w:sz w:val="22"/>
          <w:szCs w:val="22"/>
        </w:rPr>
        <w:t xml:space="preserve">звещении о проведении аукциона и составляет </w:t>
      </w:r>
      <w:r w:rsidR="00CF636D" w:rsidRPr="00654205">
        <w:rPr>
          <w:rFonts w:ascii="Times New Roman" w:hAnsi="Times New Roman" w:cs="Times New Roman"/>
          <w:sz w:val="22"/>
          <w:szCs w:val="22"/>
        </w:rPr>
        <w:t>2 801,67</w:t>
      </w:r>
      <w:r w:rsidRPr="00654205">
        <w:rPr>
          <w:rFonts w:ascii="Times New Roman" w:hAnsi="Times New Roman" w:cs="Times New Roman"/>
          <w:sz w:val="22"/>
          <w:szCs w:val="22"/>
        </w:rPr>
        <w:t xml:space="preserve"> руб.;</w:t>
      </w:r>
    </w:p>
    <w:p w:rsidR="00052FBD" w:rsidRDefault="00052FBD" w:rsidP="00052FBD">
      <w:pPr>
        <w:rPr>
          <w:rFonts w:ascii="Times New Roman" w:hAnsi="Times New Roman" w:cs="Times New Roman"/>
          <w:sz w:val="22"/>
          <w:szCs w:val="22"/>
        </w:rPr>
      </w:pPr>
      <w:r w:rsidRPr="00576259">
        <w:rPr>
          <w:rFonts w:ascii="Times New Roman" w:hAnsi="Times New Roman" w:cs="Times New Roman"/>
          <w:sz w:val="22"/>
          <w:szCs w:val="22"/>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10. </w:t>
      </w:r>
      <w:r>
        <w:rPr>
          <w:rFonts w:ascii="Times New Roman" w:hAnsi="Times New Roman" w:cs="Times New Roman"/>
          <w:b/>
          <w:sz w:val="22"/>
          <w:szCs w:val="22"/>
        </w:rPr>
        <w:t xml:space="preserve">Место рассмотрения заявок на участие в аукционе: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11. Дата и время начала рассмотрения заявок на участие в аукционе</w:t>
      </w:r>
      <w:r w:rsidRPr="00352BBB">
        <w:rPr>
          <w:rFonts w:ascii="Times New Roman" w:hAnsi="Times New Roman" w:cs="Times New Roman"/>
          <w:b/>
          <w:sz w:val="22"/>
          <w:szCs w:val="22"/>
        </w:rPr>
        <w:t xml:space="preserve">: </w:t>
      </w:r>
      <w:r w:rsidRPr="00352BBB">
        <w:rPr>
          <w:rFonts w:ascii="Times New Roman" w:hAnsi="Times New Roman" w:cs="Times New Roman"/>
          <w:sz w:val="22"/>
          <w:szCs w:val="22"/>
        </w:rPr>
        <w:t>«2</w:t>
      </w:r>
      <w:r w:rsidR="00781E4C">
        <w:rPr>
          <w:rFonts w:ascii="Times New Roman" w:hAnsi="Times New Roman" w:cs="Times New Roman"/>
          <w:sz w:val="22"/>
          <w:szCs w:val="22"/>
        </w:rPr>
        <w:t>1»</w:t>
      </w:r>
      <w:r w:rsidR="002C23BB">
        <w:rPr>
          <w:rFonts w:ascii="Times New Roman" w:hAnsi="Times New Roman" w:cs="Times New Roman"/>
          <w:sz w:val="22"/>
          <w:szCs w:val="22"/>
        </w:rPr>
        <w:t xml:space="preserve"> </w:t>
      </w:r>
      <w:r w:rsidR="00781E4C">
        <w:rPr>
          <w:rFonts w:ascii="Times New Roman" w:hAnsi="Times New Roman" w:cs="Times New Roman"/>
          <w:sz w:val="22"/>
          <w:szCs w:val="22"/>
        </w:rPr>
        <w:t>декабря</w:t>
      </w:r>
      <w:r w:rsidRPr="00352BBB">
        <w:rPr>
          <w:rFonts w:ascii="Times New Roman" w:hAnsi="Times New Roman" w:cs="Times New Roman"/>
          <w:sz w:val="22"/>
          <w:szCs w:val="22"/>
        </w:rPr>
        <w:t xml:space="preserve"> 2017 года</w:t>
      </w:r>
      <w:r>
        <w:rPr>
          <w:rFonts w:ascii="Times New Roman" w:hAnsi="Times New Roman" w:cs="Times New Roman"/>
          <w:sz w:val="22"/>
          <w:szCs w:val="22"/>
        </w:rPr>
        <w:t xml:space="preserve"> в 10</w:t>
      </w:r>
      <w:r w:rsidRPr="009D50F3">
        <w:rPr>
          <w:rFonts w:ascii="Times New Roman" w:hAnsi="Times New Roman" w:cs="Times New Roman"/>
          <w:sz w:val="22"/>
          <w:szCs w:val="22"/>
        </w:rPr>
        <w:t xml:space="preserve"> часов 00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12. Место проведения аукциона:</w:t>
      </w:r>
      <w:r w:rsidR="002C23BB">
        <w:rPr>
          <w:rFonts w:ascii="Times New Roman" w:hAnsi="Times New Roman" w:cs="Times New Roman"/>
          <w:b/>
          <w:sz w:val="22"/>
          <w:szCs w:val="22"/>
        </w:rPr>
        <w:t xml:space="preserve">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13. Дата и время проведения аукциона: </w:t>
      </w:r>
      <w:r w:rsidRPr="00352BBB">
        <w:rPr>
          <w:rFonts w:ascii="Times New Roman" w:hAnsi="Times New Roman" w:cs="Times New Roman"/>
          <w:sz w:val="22"/>
          <w:szCs w:val="22"/>
        </w:rPr>
        <w:t>«2</w:t>
      </w:r>
      <w:r w:rsidR="00781E4C">
        <w:rPr>
          <w:rFonts w:ascii="Times New Roman" w:hAnsi="Times New Roman" w:cs="Times New Roman"/>
          <w:sz w:val="22"/>
          <w:szCs w:val="22"/>
        </w:rPr>
        <w:t>1</w:t>
      </w:r>
      <w:r w:rsidRPr="00352BBB">
        <w:rPr>
          <w:rFonts w:ascii="Times New Roman" w:hAnsi="Times New Roman" w:cs="Times New Roman"/>
          <w:sz w:val="22"/>
          <w:szCs w:val="22"/>
        </w:rPr>
        <w:t xml:space="preserve">» </w:t>
      </w:r>
      <w:r w:rsidR="00781E4C">
        <w:rPr>
          <w:rFonts w:ascii="Times New Roman" w:hAnsi="Times New Roman" w:cs="Times New Roman"/>
          <w:sz w:val="22"/>
          <w:szCs w:val="22"/>
        </w:rPr>
        <w:t>декабря</w:t>
      </w:r>
      <w:r w:rsidRPr="00352BBB">
        <w:rPr>
          <w:rFonts w:ascii="Times New Roman" w:hAnsi="Times New Roman" w:cs="Times New Roman"/>
          <w:sz w:val="22"/>
          <w:szCs w:val="22"/>
        </w:rPr>
        <w:t xml:space="preserve"> 2017 года</w:t>
      </w:r>
      <w:r>
        <w:rPr>
          <w:rFonts w:ascii="Times New Roman" w:hAnsi="Times New Roman" w:cs="Times New Roman"/>
          <w:sz w:val="22"/>
          <w:szCs w:val="22"/>
        </w:rPr>
        <w:t xml:space="preserve"> в 1</w:t>
      </w:r>
      <w:r w:rsidR="00781E4C">
        <w:rPr>
          <w:rFonts w:ascii="Times New Roman" w:hAnsi="Times New Roman" w:cs="Times New Roman"/>
          <w:sz w:val="22"/>
          <w:szCs w:val="22"/>
        </w:rPr>
        <w:t>7</w:t>
      </w:r>
      <w:r w:rsidRPr="009D50F3">
        <w:rPr>
          <w:rFonts w:ascii="Times New Roman" w:hAnsi="Times New Roman" w:cs="Times New Roman"/>
          <w:sz w:val="22"/>
          <w:szCs w:val="22"/>
        </w:rPr>
        <w:t xml:space="preserve"> часов </w:t>
      </w:r>
      <w:r w:rsidR="00781E4C">
        <w:rPr>
          <w:rFonts w:ascii="Times New Roman" w:hAnsi="Times New Roman" w:cs="Times New Roman"/>
          <w:sz w:val="22"/>
          <w:szCs w:val="22"/>
        </w:rPr>
        <w:t>3</w:t>
      </w:r>
      <w:r w:rsidRPr="009D50F3">
        <w:rPr>
          <w:rFonts w:ascii="Times New Roman" w:hAnsi="Times New Roman" w:cs="Times New Roman"/>
          <w:sz w:val="22"/>
          <w:szCs w:val="22"/>
        </w:rPr>
        <w:t>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 xml:space="preserve">14. Требование о внесении задатка: </w:t>
      </w:r>
      <w:r w:rsidRPr="004429EF">
        <w:rPr>
          <w:rFonts w:ascii="Times New Roman" w:hAnsi="Times New Roman" w:cs="Times New Roman"/>
          <w:sz w:val="22"/>
          <w:szCs w:val="22"/>
        </w:rPr>
        <w:t xml:space="preserve">не установлено. </w:t>
      </w:r>
    </w:p>
    <w:p w:rsidR="00052FBD" w:rsidRDefault="00052FBD" w:rsidP="00052FBD">
      <w:pPr>
        <w:rPr>
          <w:rFonts w:ascii="Times New Roman" w:hAnsi="Times New Roman" w:cs="Times New Roman"/>
          <w:sz w:val="22"/>
          <w:szCs w:val="22"/>
        </w:rPr>
      </w:pPr>
    </w:p>
    <w:p w:rsidR="00052FBD" w:rsidRPr="004429EF"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15. Требование об обеспечении исполнения договора:</w:t>
      </w:r>
      <w:r w:rsidRPr="004429EF">
        <w:rPr>
          <w:rFonts w:ascii="Times New Roman" w:hAnsi="Times New Roman" w:cs="Times New Roman"/>
          <w:sz w:val="22"/>
          <w:szCs w:val="22"/>
        </w:rPr>
        <w:t xml:space="preserve"> не установлено. </w:t>
      </w:r>
    </w:p>
    <w:p w:rsidR="00052FBD" w:rsidRPr="004429EF"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 xml:space="preserve">16. Срок, в течение которого должен быть подписан проект договора </w:t>
      </w:r>
      <w:r>
        <w:rPr>
          <w:rFonts w:ascii="Times New Roman" w:hAnsi="Times New Roman" w:cs="Times New Roman"/>
          <w:b/>
          <w:sz w:val="22"/>
          <w:szCs w:val="22"/>
        </w:rPr>
        <w:t>аренды</w:t>
      </w:r>
    </w:p>
    <w:p w:rsidR="00052FBD" w:rsidRDefault="00052FBD" w:rsidP="00052FBD">
      <w:pPr>
        <w:rPr>
          <w:rFonts w:ascii="Times New Roman" w:hAnsi="Times New Roman" w:cs="Times New Roman"/>
          <w:sz w:val="22"/>
          <w:szCs w:val="22"/>
        </w:rPr>
      </w:pPr>
      <w:r>
        <w:rPr>
          <w:rFonts w:ascii="Times New Roman" w:hAnsi="Times New Roman" w:cs="Times New Roman"/>
          <w:sz w:val="22"/>
          <w:szCs w:val="22"/>
        </w:rPr>
        <w:t>С</w:t>
      </w:r>
      <w:r w:rsidRPr="004429EF">
        <w:rPr>
          <w:rFonts w:ascii="Times New Roman" w:hAnsi="Times New Roman" w:cs="Times New Roman"/>
          <w:sz w:val="22"/>
          <w:szCs w:val="22"/>
        </w:rPr>
        <w:t xml:space="preserve">рок, в течение которого должен быть подписан проект договора, </w:t>
      </w:r>
      <w:r>
        <w:rPr>
          <w:rFonts w:ascii="Times New Roman" w:hAnsi="Times New Roman" w:cs="Times New Roman"/>
          <w:sz w:val="22"/>
          <w:szCs w:val="22"/>
        </w:rPr>
        <w:t>составляет</w:t>
      </w:r>
      <w:r w:rsidRPr="004429EF">
        <w:rPr>
          <w:rFonts w:ascii="Times New Roman" w:hAnsi="Times New Roman" w:cs="Times New Roman"/>
          <w:sz w:val="22"/>
          <w:szCs w:val="22"/>
        </w:rPr>
        <w:t xml:space="preserve"> не менее десяти дней со дня размещения на </w:t>
      </w:r>
      <w:hyperlink r:id="rId13" w:tgtFrame="_blank" w:history="1">
        <w:r w:rsidRPr="004429EF">
          <w:rPr>
            <w:rStyle w:val="a7"/>
            <w:rFonts w:ascii="Times New Roman" w:hAnsi="Times New Roman" w:cs="Times New Roman"/>
            <w:sz w:val="22"/>
            <w:szCs w:val="22"/>
          </w:rPr>
          <w:t>официальном сайте</w:t>
        </w:r>
      </w:hyperlink>
      <w:r w:rsidRPr="004429EF">
        <w:rPr>
          <w:rFonts w:ascii="Times New Roman" w:hAnsi="Times New Roman" w:cs="Times New Roman"/>
          <w:sz w:val="22"/>
          <w:szCs w:val="22"/>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17. Дата, время, график проведения осмотра</w:t>
      </w:r>
      <w:r>
        <w:rPr>
          <w:rFonts w:ascii="Times New Roman" w:hAnsi="Times New Roman" w:cs="Times New Roman"/>
          <w:b/>
          <w:sz w:val="22"/>
          <w:szCs w:val="22"/>
        </w:rPr>
        <w:t xml:space="preserve"> муниципального</w:t>
      </w:r>
      <w:r w:rsidRPr="004429EF">
        <w:rPr>
          <w:rFonts w:ascii="Times New Roman" w:hAnsi="Times New Roman" w:cs="Times New Roman"/>
          <w:b/>
          <w:sz w:val="22"/>
          <w:szCs w:val="22"/>
        </w:rPr>
        <w:t xml:space="preserve"> имущества, права на</w:t>
      </w:r>
      <w:r>
        <w:rPr>
          <w:rFonts w:ascii="Times New Roman" w:hAnsi="Times New Roman" w:cs="Times New Roman"/>
          <w:b/>
          <w:sz w:val="22"/>
          <w:szCs w:val="22"/>
        </w:rPr>
        <w:t xml:space="preserve"> которое передаются по договору</w:t>
      </w:r>
    </w:p>
    <w:p w:rsidR="00052FBD" w:rsidRDefault="00052FBD" w:rsidP="00052FBD">
      <w:pPr>
        <w:rPr>
          <w:rFonts w:ascii="Times New Roman" w:hAnsi="Times New Roman" w:cs="Times New Roman"/>
          <w:sz w:val="22"/>
          <w:szCs w:val="22"/>
        </w:rPr>
      </w:pPr>
      <w:r w:rsidRPr="004429EF">
        <w:rPr>
          <w:rFonts w:ascii="Times New Roman" w:hAnsi="Times New Roman" w:cs="Times New Roman"/>
          <w:sz w:val="22"/>
          <w:szCs w:val="22"/>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4429EF">
          <w:rPr>
            <w:rStyle w:val="a7"/>
            <w:rFonts w:ascii="Times New Roman" w:hAnsi="Times New Roman" w:cs="Times New Roman"/>
            <w:sz w:val="22"/>
            <w:szCs w:val="22"/>
          </w:rPr>
          <w:t>официальном сайте</w:t>
        </w:r>
      </w:hyperlink>
      <w:r w:rsidRPr="004429EF">
        <w:rPr>
          <w:rFonts w:ascii="Times New Roman" w:hAnsi="Times New Roman" w:cs="Times New Roman"/>
          <w:sz w:val="22"/>
          <w:szCs w:val="22"/>
        </w:rPr>
        <w:t xml:space="preserve"> торгов, но не позднее, чем за два рабочих дня до даты окончания срока подачи заявок на участие в аукционе</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r w:rsidRPr="00654205">
        <w:rPr>
          <w:rFonts w:ascii="Times New Roman" w:hAnsi="Times New Roman" w:cs="Times New Roman"/>
          <w:sz w:val="22"/>
          <w:szCs w:val="22"/>
        </w:rPr>
        <w:t>«</w:t>
      </w:r>
      <w:r w:rsidR="00CF636D" w:rsidRPr="00654205">
        <w:rPr>
          <w:rFonts w:ascii="Times New Roman" w:hAnsi="Times New Roman" w:cs="Times New Roman"/>
          <w:sz w:val="22"/>
          <w:szCs w:val="22"/>
        </w:rPr>
        <w:t>07</w:t>
      </w:r>
      <w:r w:rsidRPr="00654205">
        <w:rPr>
          <w:rFonts w:ascii="Times New Roman" w:hAnsi="Times New Roman" w:cs="Times New Roman"/>
          <w:sz w:val="22"/>
          <w:szCs w:val="22"/>
        </w:rPr>
        <w:t>»</w:t>
      </w:r>
      <w:r w:rsidRPr="00352BBB">
        <w:rPr>
          <w:rFonts w:ascii="Times New Roman" w:hAnsi="Times New Roman" w:cs="Times New Roman"/>
          <w:sz w:val="22"/>
          <w:szCs w:val="22"/>
        </w:rPr>
        <w:t xml:space="preserve"> </w:t>
      </w:r>
      <w:r w:rsidR="00781E4C">
        <w:rPr>
          <w:rFonts w:ascii="Times New Roman" w:hAnsi="Times New Roman" w:cs="Times New Roman"/>
          <w:sz w:val="22"/>
          <w:szCs w:val="22"/>
        </w:rPr>
        <w:t>декабря</w:t>
      </w:r>
      <w:r w:rsidRPr="00352BBB">
        <w:rPr>
          <w:rFonts w:ascii="Times New Roman" w:hAnsi="Times New Roman" w:cs="Times New Roman"/>
          <w:sz w:val="22"/>
          <w:szCs w:val="22"/>
        </w:rPr>
        <w:t xml:space="preserve"> 2017 года, «1</w:t>
      </w:r>
      <w:r w:rsidR="00781E4C">
        <w:rPr>
          <w:rFonts w:ascii="Times New Roman" w:hAnsi="Times New Roman" w:cs="Times New Roman"/>
          <w:sz w:val="22"/>
          <w:szCs w:val="22"/>
        </w:rPr>
        <w:t>5</w:t>
      </w:r>
      <w:r w:rsidRPr="00352BBB">
        <w:rPr>
          <w:rFonts w:ascii="Times New Roman" w:hAnsi="Times New Roman" w:cs="Times New Roman"/>
          <w:sz w:val="22"/>
          <w:szCs w:val="22"/>
        </w:rPr>
        <w:t xml:space="preserve">» </w:t>
      </w:r>
      <w:r w:rsidR="00781E4C">
        <w:rPr>
          <w:rFonts w:ascii="Times New Roman" w:hAnsi="Times New Roman" w:cs="Times New Roman"/>
          <w:sz w:val="22"/>
          <w:szCs w:val="22"/>
        </w:rPr>
        <w:t>декабря</w:t>
      </w:r>
      <w:r w:rsidRPr="00352BBB">
        <w:rPr>
          <w:rFonts w:ascii="Times New Roman" w:hAnsi="Times New Roman" w:cs="Times New Roman"/>
          <w:sz w:val="22"/>
          <w:szCs w:val="22"/>
        </w:rPr>
        <w:t xml:space="preserve"> 2017 года</w:t>
      </w:r>
      <w:r>
        <w:rPr>
          <w:rFonts w:ascii="Times New Roman" w:hAnsi="Times New Roman" w:cs="Times New Roman"/>
          <w:sz w:val="22"/>
          <w:szCs w:val="22"/>
        </w:rPr>
        <w:t xml:space="preserve"> в 10 часов 00 минут. </w:t>
      </w:r>
    </w:p>
    <w:p w:rsidR="00052FBD" w:rsidRDefault="00052FBD" w:rsidP="00781E4C">
      <w:pPr>
        <w:ind w:firstLine="0"/>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Pr>
          <w:rFonts w:ascii="Times New Roman" w:hAnsi="Times New Roman" w:cs="Times New Roman"/>
          <w:b/>
          <w:sz w:val="22"/>
          <w:szCs w:val="22"/>
        </w:rPr>
        <w:t>18. Заключительные положения</w:t>
      </w:r>
    </w:p>
    <w:p w:rsidR="00052FBD" w:rsidRPr="002A5B5B"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2A5B5B">
        <w:rPr>
          <w:rFonts w:ascii="Times New Roman" w:hAnsi="Times New Roman" w:cs="Times New Roman"/>
          <w:b/>
          <w:sz w:val="22"/>
          <w:szCs w:val="22"/>
        </w:rPr>
        <w:t>19. Приложения</w:t>
      </w:r>
      <w:r>
        <w:rPr>
          <w:rFonts w:ascii="Times New Roman" w:hAnsi="Times New Roman" w:cs="Times New Roman"/>
          <w:b/>
          <w:sz w:val="22"/>
          <w:szCs w:val="22"/>
        </w:rPr>
        <w:t xml:space="preserve"> к документации об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№1 – форма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№2 – инструкция по заполнению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 xml:space="preserve">Приложение №3 – проект договора </w:t>
      </w:r>
      <w:r>
        <w:rPr>
          <w:rFonts w:ascii="Times New Roman" w:hAnsi="Times New Roman" w:cs="Times New Roman"/>
          <w:sz w:val="22"/>
          <w:szCs w:val="22"/>
        </w:rPr>
        <w:t>аренды муниципального имущества.</w:t>
      </w:r>
    </w:p>
    <w:p w:rsidR="00052FBD" w:rsidRDefault="00052FBD" w:rsidP="00052FBD">
      <w:pPr>
        <w:pStyle w:val="aa"/>
        <w:rPr>
          <w:rFonts w:ascii="Times New Roman" w:hAnsi="Times New Roman" w:cs="Times New Roman"/>
          <w:b w:val="0"/>
          <w:sz w:val="18"/>
          <w:szCs w:val="18"/>
        </w:rPr>
        <w:sectPr w:rsidR="00052FBD" w:rsidSect="00DB30FA">
          <w:headerReference w:type="default" r:id="rId15"/>
          <w:footerReference w:type="default" r:id="rId16"/>
          <w:pgSz w:w="11900" w:h="16800"/>
          <w:pgMar w:top="567" w:right="799" w:bottom="567" w:left="1100" w:header="0" w:footer="0" w:gutter="0"/>
          <w:cols w:space="720"/>
          <w:noEndnote/>
          <w:docGrid w:linePitch="326"/>
        </w:sectPr>
      </w:pPr>
    </w:p>
    <w:p w:rsidR="00052FBD" w:rsidRDefault="00052FBD" w:rsidP="00052FBD">
      <w:pPr>
        <w:pStyle w:val="aa"/>
        <w:rPr>
          <w:rFonts w:ascii="Times New Roman" w:hAnsi="Times New Roman" w:cs="Times New Roman"/>
          <w:b w:val="0"/>
          <w:sz w:val="18"/>
          <w:szCs w:val="18"/>
        </w:rPr>
      </w:pPr>
    </w:p>
    <w:p w:rsidR="00052FBD" w:rsidRPr="008766B3" w:rsidRDefault="00052FBD" w:rsidP="00052FBD">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w:t>
      </w:r>
      <w:r w:rsidRPr="008766B3">
        <w:rPr>
          <w:rFonts w:ascii="Times New Roman" w:hAnsi="Times New Roman"/>
          <w:b w:val="0"/>
          <w:sz w:val="18"/>
          <w:szCs w:val="18"/>
        </w:rPr>
        <w:t>1</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pStyle w:val="1"/>
        <w:tabs>
          <w:tab w:val="left" w:pos="0"/>
        </w:tabs>
        <w:suppressAutoHyphens/>
        <w:spacing w:before="0" w:after="0"/>
        <w:rPr>
          <w:rFonts w:ascii="Times New Roman" w:hAnsi="Times New Roman"/>
          <w:sz w:val="24"/>
          <w:szCs w:val="24"/>
        </w:rPr>
      </w:pPr>
    </w:p>
    <w:p w:rsidR="00052FBD" w:rsidRDefault="00052FBD" w:rsidP="00052FBD">
      <w:pPr>
        <w:shd w:val="clear" w:color="auto" w:fill="FFFFFF"/>
        <w:tabs>
          <w:tab w:val="left" w:pos="638"/>
        </w:tabs>
        <w:jc w:val="center"/>
        <w:rPr>
          <w:rFonts w:ascii="Times New Roman" w:hAnsi="Times New Roman" w:cs="Times New Roman"/>
          <w:b/>
          <w:sz w:val="22"/>
          <w:szCs w:val="22"/>
        </w:rPr>
      </w:pPr>
      <w:r w:rsidRPr="001108BB">
        <w:rPr>
          <w:rFonts w:ascii="Times New Roman" w:hAnsi="Times New Roman" w:cs="Times New Roman"/>
          <w:b/>
          <w:sz w:val="22"/>
          <w:szCs w:val="22"/>
        </w:rPr>
        <w:t>Форма заявки на участие в аукционе</w:t>
      </w:r>
    </w:p>
    <w:p w:rsidR="00052FBD" w:rsidRPr="001108BB" w:rsidRDefault="00052FBD" w:rsidP="00052FBD">
      <w:pPr>
        <w:shd w:val="clear" w:color="auto" w:fill="FFFFFF"/>
        <w:jc w:val="center"/>
        <w:rPr>
          <w:rFonts w:ascii="Times New Roman" w:hAnsi="Times New Roman" w:cs="Times New Roman"/>
          <w:b/>
          <w:sz w:val="22"/>
          <w:szCs w:val="22"/>
        </w:rPr>
      </w:pPr>
      <w:r w:rsidRPr="001108BB">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shd w:val="clear" w:color="auto" w:fill="FFFFFF"/>
        <w:tabs>
          <w:tab w:val="left" w:pos="638"/>
        </w:tabs>
        <w:jc w:val="center"/>
        <w:rPr>
          <w:rFonts w:ascii="Times New Roman" w:hAnsi="Times New Roman" w:cs="Times New Roman"/>
          <w:b/>
          <w:sz w:val="22"/>
          <w:szCs w:val="22"/>
        </w:rPr>
      </w:pPr>
    </w:p>
    <w:p w:rsidR="00052FBD" w:rsidRPr="001108BB" w:rsidRDefault="00052FBD" w:rsidP="00052FBD">
      <w:pPr>
        <w:shd w:val="clear" w:color="auto" w:fill="FFFFFF"/>
        <w:tabs>
          <w:tab w:val="left" w:pos="0"/>
        </w:tabs>
        <w:ind w:firstLine="0"/>
        <w:jc w:val="left"/>
        <w:rPr>
          <w:rFonts w:ascii="Times New Roman" w:hAnsi="Times New Roman" w:cs="Times New Roman"/>
          <w:spacing w:val="-2"/>
          <w:sz w:val="22"/>
          <w:szCs w:val="22"/>
        </w:rPr>
      </w:pPr>
      <w:r>
        <w:rPr>
          <w:rFonts w:ascii="Times New Roman" w:hAnsi="Times New Roman" w:cs="Times New Roman"/>
          <w:spacing w:val="7"/>
          <w:sz w:val="22"/>
          <w:szCs w:val="22"/>
        </w:rPr>
        <w:t xml:space="preserve">   исх. </w:t>
      </w:r>
      <w:r w:rsidRPr="00BA07A9">
        <w:rPr>
          <w:rFonts w:ascii="Times New Roman" w:hAnsi="Times New Roman" w:cs="Times New Roman"/>
          <w:sz w:val="22"/>
          <w:szCs w:val="22"/>
        </w:rPr>
        <w:t>№</w:t>
      </w:r>
      <w:r>
        <w:rPr>
          <w:rFonts w:ascii="Times New Roman" w:hAnsi="Times New Roman" w:cs="Times New Roman"/>
          <w:sz w:val="22"/>
          <w:szCs w:val="22"/>
        </w:rPr>
        <w:t>_____</w:t>
      </w:r>
      <w:r w:rsidR="002C23BB">
        <w:rPr>
          <w:rFonts w:ascii="Times New Roman" w:hAnsi="Times New Roman" w:cs="Times New Roman"/>
          <w:spacing w:val="7"/>
          <w:sz w:val="22"/>
          <w:szCs w:val="22"/>
        </w:rPr>
        <w:t xml:space="preserve"> </w:t>
      </w:r>
      <w:r>
        <w:rPr>
          <w:rFonts w:ascii="Times New Roman" w:hAnsi="Times New Roman" w:cs="Times New Roman"/>
          <w:spacing w:val="7"/>
          <w:sz w:val="22"/>
          <w:szCs w:val="22"/>
        </w:rPr>
        <w:t>от</w:t>
      </w:r>
      <w:r w:rsidRPr="00BA07A9">
        <w:rPr>
          <w:rFonts w:ascii="Times New Roman" w:hAnsi="Times New Roman" w:cs="Times New Roman"/>
          <w:spacing w:val="7"/>
          <w:sz w:val="22"/>
          <w:szCs w:val="22"/>
        </w:rPr>
        <w:t xml:space="preserve"> «</w:t>
      </w:r>
      <w:r w:rsidR="002C23BB">
        <w:rPr>
          <w:rFonts w:ascii="Times New Roman" w:hAnsi="Times New Roman" w:cs="Times New Roman"/>
          <w:spacing w:val="7"/>
          <w:sz w:val="22"/>
          <w:szCs w:val="22"/>
        </w:rPr>
        <w:t>_</w:t>
      </w:r>
      <w:proofErr w:type="gramStart"/>
      <w:r w:rsidR="002C23BB">
        <w:rPr>
          <w:rFonts w:ascii="Times New Roman" w:hAnsi="Times New Roman" w:cs="Times New Roman"/>
          <w:spacing w:val="7"/>
          <w:sz w:val="22"/>
          <w:szCs w:val="22"/>
        </w:rPr>
        <w:t>_</w:t>
      </w:r>
      <w:r w:rsidRPr="00BA07A9">
        <w:rPr>
          <w:rFonts w:ascii="Times New Roman" w:hAnsi="Times New Roman" w:cs="Times New Roman"/>
          <w:spacing w:val="7"/>
          <w:sz w:val="22"/>
          <w:szCs w:val="22"/>
        </w:rPr>
        <w:t>»</w:t>
      </w:r>
      <w:r w:rsidR="002C23BB" w:rsidRPr="002C23BB">
        <w:rPr>
          <w:rFonts w:ascii="Times New Roman" w:hAnsi="Times New Roman" w:cs="Times New Roman"/>
          <w:sz w:val="22"/>
          <w:szCs w:val="22"/>
          <w:u w:val="single"/>
        </w:rPr>
        <w:t>_</w:t>
      </w:r>
      <w:proofErr w:type="gramEnd"/>
      <w:r w:rsidR="002C23BB" w:rsidRPr="002C23BB">
        <w:rPr>
          <w:rFonts w:ascii="Times New Roman" w:hAnsi="Times New Roman" w:cs="Times New Roman"/>
          <w:sz w:val="22"/>
          <w:szCs w:val="22"/>
          <w:u w:val="single"/>
        </w:rPr>
        <w:t xml:space="preserve">_________ </w:t>
      </w:r>
      <w:r w:rsidRPr="00BA07A9">
        <w:rPr>
          <w:rFonts w:ascii="Times New Roman" w:hAnsi="Times New Roman" w:cs="Times New Roman"/>
          <w:spacing w:val="-2"/>
          <w:sz w:val="22"/>
          <w:szCs w:val="22"/>
        </w:rPr>
        <w:t>201__г.</w:t>
      </w:r>
      <w:r w:rsidRPr="00BA07A9">
        <w:rPr>
          <w:rFonts w:ascii="Times New Roman" w:hAnsi="Times New Roman" w:cs="Times New Roman"/>
          <w:sz w:val="22"/>
          <w:szCs w:val="22"/>
        </w:rPr>
        <w:tab/>
      </w:r>
      <w:r w:rsidRPr="00BA07A9">
        <w:rPr>
          <w:rFonts w:ascii="Times New Roman" w:hAnsi="Times New Roman" w:cs="Times New Roman"/>
          <w:sz w:val="22"/>
          <w:szCs w:val="22"/>
        </w:rPr>
        <w:tab/>
      </w:r>
    </w:p>
    <w:p w:rsidR="00052FBD" w:rsidRPr="00BA07A9" w:rsidRDefault="00052FBD" w:rsidP="00052FBD">
      <w:pPr>
        <w:shd w:val="clear" w:color="auto" w:fill="FFFFFF"/>
        <w:rPr>
          <w:rFonts w:ascii="Times New Roman" w:hAnsi="Times New Roman" w:cs="Times New Roman"/>
          <w:sz w:val="22"/>
          <w:szCs w:val="22"/>
        </w:rPr>
      </w:pPr>
    </w:p>
    <w:p w:rsidR="00052FBD" w:rsidRPr="008766B3" w:rsidRDefault="00052FBD" w:rsidP="00052FBD">
      <w:pPr>
        <w:shd w:val="clear" w:color="auto" w:fill="FFFFFF"/>
        <w:tabs>
          <w:tab w:val="left" w:pos="701"/>
        </w:tabs>
        <w:rPr>
          <w:rFonts w:ascii="Times New Roman" w:hAnsi="Times New Roman" w:cs="Times New Roman"/>
          <w:b/>
          <w:bCs/>
        </w:rPr>
      </w:pPr>
    </w:p>
    <w:p w:rsidR="00052FBD" w:rsidRDefault="00052FBD" w:rsidP="00052FBD">
      <w:pPr>
        <w:pStyle w:val="ab"/>
      </w:pPr>
      <w:r>
        <w:t xml:space="preserve">Организатору аукциона: </w:t>
      </w:r>
      <w:r>
        <w:rPr>
          <w:i/>
          <w:iCs/>
        </w:rPr>
        <w:t>_____________________________________</w:t>
      </w:r>
      <w:r w:rsidR="00781E4C">
        <w:rPr>
          <w:i/>
          <w:iCs/>
        </w:rPr>
        <w:t>________________</w:t>
      </w:r>
      <w:r>
        <w:rPr>
          <w:i/>
          <w:iCs/>
        </w:rPr>
        <w:t>________________________</w:t>
      </w:r>
    </w:p>
    <w:p w:rsidR="00052FBD" w:rsidRDefault="00052FBD" w:rsidP="00052FBD">
      <w:pPr>
        <w:pStyle w:val="ab"/>
      </w:pPr>
      <w:proofErr w:type="gramStart"/>
      <w:r>
        <w:t>Адрес:</w:t>
      </w:r>
      <w:r>
        <w:rPr>
          <w:i/>
          <w:iCs/>
        </w:rPr>
        <w:t>_</w:t>
      </w:r>
      <w:proofErr w:type="gramEnd"/>
      <w:r>
        <w:rPr>
          <w:i/>
          <w:iCs/>
        </w:rPr>
        <w:t>__________________________________________________________________________</w:t>
      </w:r>
      <w:r w:rsidR="00781E4C">
        <w:rPr>
          <w:i/>
          <w:iCs/>
        </w:rPr>
        <w:t>________________________________________________________________________</w:t>
      </w:r>
      <w:r>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766B3" w:rsidRDefault="00052FBD" w:rsidP="00052FBD">
      <w:pPr>
        <w:shd w:val="clear" w:color="auto" w:fill="FFFFFF"/>
        <w:ind w:firstLine="715"/>
        <w:rPr>
          <w:rFonts w:ascii="Times New Roman" w:hAnsi="Times New Roman" w:cs="Times New Roman"/>
        </w:rPr>
      </w:pPr>
      <w:r w:rsidRPr="00BA07A9">
        <w:rPr>
          <w:rFonts w:ascii="Times New Roman" w:hAnsi="Times New Roman" w:cs="Times New Roman"/>
          <w:sz w:val="22"/>
          <w:szCs w:val="22"/>
        </w:rPr>
        <w:t>Изучив аукционную документацию и принимая установленные в ней требования, а также условия организации и проведения аукциона, я (мы</w:t>
      </w:r>
      <w:r>
        <w:rPr>
          <w:rFonts w:ascii="Times New Roman" w:hAnsi="Times New Roman" w:cs="Times New Roman"/>
          <w:sz w:val="22"/>
          <w:szCs w:val="22"/>
        </w:rPr>
        <w:t>)</w:t>
      </w:r>
      <w:r w:rsidRPr="008766B3">
        <w:rPr>
          <w:rFonts w:ascii="Times New Roman" w:hAnsi="Times New Roman" w:cs="Times New Roman"/>
        </w:rPr>
        <w:t>___________________________</w:t>
      </w:r>
      <w:r w:rsidR="00781E4C">
        <w:rPr>
          <w:rFonts w:ascii="Times New Roman" w:hAnsi="Times New Roman" w:cs="Times New Roman"/>
        </w:rPr>
        <w:t>_________________________</w:t>
      </w:r>
      <w:r w:rsidRPr="008766B3">
        <w:rPr>
          <w:rFonts w:ascii="Times New Roman" w:hAnsi="Times New Roman" w:cs="Times New Roman"/>
        </w:rPr>
        <w:t>___</w:t>
      </w:r>
      <w:r>
        <w:rPr>
          <w:rFonts w:ascii="Times New Roman" w:hAnsi="Times New Roman" w:cs="Times New Roman"/>
        </w:rPr>
        <w:t>__________________</w:t>
      </w:r>
      <w:r w:rsidRPr="008766B3">
        <w:rPr>
          <w:rFonts w:ascii="Times New Roman" w:hAnsi="Times New Roman" w:cs="Times New Roman"/>
        </w:rPr>
        <w:t xml:space="preserve"> __________________________________________________________________________________________________________________________________________________________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Pr>
          <w:rFonts w:ascii="Times New Roman" w:hAnsi="Times New Roman" w:cs="Times New Roman"/>
          <w:spacing w:val="2"/>
          <w:sz w:val="22"/>
          <w:szCs w:val="22"/>
        </w:rPr>
        <w:t>п</w:t>
      </w:r>
      <w:r w:rsidRPr="00BA07A9">
        <w:rPr>
          <w:rFonts w:ascii="Times New Roman" w:hAnsi="Times New Roman" w:cs="Times New Roman"/>
          <w:spacing w:val="2"/>
          <w:sz w:val="22"/>
          <w:szCs w:val="22"/>
        </w:rPr>
        <w:t xml:space="preserve">редлагаю(ем) заключить договор </w:t>
      </w:r>
      <w:r>
        <w:rPr>
          <w:rFonts w:ascii="Times New Roman" w:hAnsi="Times New Roman" w:cs="Times New Roman"/>
          <w:sz w:val="22"/>
          <w:szCs w:val="22"/>
        </w:rPr>
        <w:t>аренды муниципального имущества: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052FBD"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BA07A9" w:rsidRDefault="00052FBD" w:rsidP="00052FBD">
      <w:pPr>
        <w:shd w:val="clear" w:color="auto" w:fill="FFFFFF"/>
        <w:ind w:firstLine="0"/>
        <w:rPr>
          <w:rFonts w:ascii="Times New Roman" w:hAnsi="Times New Roman" w:cs="Times New Roman"/>
          <w:sz w:val="22"/>
          <w:szCs w:val="22"/>
        </w:rPr>
      </w:pPr>
      <w:r w:rsidRPr="00BA07A9">
        <w:rPr>
          <w:rFonts w:ascii="Times New Roman" w:hAnsi="Times New Roman" w:cs="Times New Roman"/>
          <w:spacing w:val="2"/>
          <w:sz w:val="22"/>
          <w:szCs w:val="22"/>
        </w:rPr>
        <w:t xml:space="preserve">на условиях и в </w:t>
      </w:r>
      <w:r w:rsidRPr="00BA07A9">
        <w:rPr>
          <w:rFonts w:ascii="Times New Roman" w:hAnsi="Times New Roman" w:cs="Times New Roman"/>
          <w:spacing w:val="5"/>
          <w:sz w:val="22"/>
          <w:szCs w:val="22"/>
        </w:rPr>
        <w:t xml:space="preserve">соответствии с </w:t>
      </w:r>
      <w:r w:rsidRPr="00BA07A9">
        <w:rPr>
          <w:rFonts w:ascii="Times New Roman" w:hAnsi="Times New Roman" w:cs="Times New Roman"/>
          <w:spacing w:val="-1"/>
          <w:sz w:val="22"/>
          <w:szCs w:val="22"/>
        </w:rPr>
        <w:t xml:space="preserve">требованиями, </w:t>
      </w:r>
      <w:r w:rsidRPr="00BA07A9">
        <w:rPr>
          <w:rFonts w:ascii="Times New Roman" w:hAnsi="Times New Roman" w:cs="Times New Roman"/>
          <w:sz w:val="22"/>
          <w:szCs w:val="22"/>
        </w:rPr>
        <w:t>установленными в аукционной докум</w:t>
      </w:r>
      <w:r>
        <w:rPr>
          <w:rFonts w:ascii="Times New Roman" w:hAnsi="Times New Roman" w:cs="Times New Roman"/>
          <w:sz w:val="22"/>
          <w:szCs w:val="22"/>
        </w:rPr>
        <w:t xml:space="preserve">ентации, размещенной на официальном сайте Российской Федерации для размещения информации о проведении торгов </w:t>
      </w:r>
      <w:hyperlink r:id="rId17" w:history="1">
        <w:r w:rsidRPr="004232BA">
          <w:rPr>
            <w:rStyle w:val="a7"/>
            <w:rFonts w:ascii="Times New Roman" w:hAnsi="Times New Roman" w:cs="Times New Roman"/>
            <w:sz w:val="22"/>
            <w:szCs w:val="22"/>
          </w:rPr>
          <w:t>www.torgi.gov.ru</w:t>
        </w:r>
      </w:hyperlink>
      <w:r>
        <w:rPr>
          <w:rFonts w:ascii="Times New Roman" w:hAnsi="Times New Roman" w:cs="Times New Roman"/>
          <w:sz w:val="22"/>
          <w:szCs w:val="22"/>
        </w:rPr>
        <w:t>, извещение № _______________</w:t>
      </w:r>
      <w:r w:rsidR="00781E4C">
        <w:rPr>
          <w:rFonts w:ascii="Times New Roman" w:hAnsi="Times New Roman" w:cs="Times New Roman"/>
          <w:sz w:val="22"/>
          <w:szCs w:val="22"/>
        </w:rPr>
        <w:t>_____</w:t>
      </w:r>
      <w:r>
        <w:rPr>
          <w:rFonts w:ascii="Times New Roman" w:hAnsi="Times New Roman" w:cs="Times New Roman"/>
          <w:sz w:val="22"/>
          <w:szCs w:val="22"/>
        </w:rPr>
        <w:t xml:space="preserve">_____________________. </w:t>
      </w:r>
    </w:p>
    <w:p w:rsidR="00052FBD" w:rsidRPr="00BA07A9" w:rsidRDefault="00052FBD" w:rsidP="00052FBD">
      <w:pPr>
        <w:shd w:val="clear" w:color="auto" w:fill="FFFFFF"/>
        <w:rPr>
          <w:rFonts w:ascii="Times New Roman" w:hAnsi="Times New Roman" w:cs="Times New Roman"/>
          <w:spacing w:val="3"/>
          <w:sz w:val="22"/>
          <w:szCs w:val="22"/>
        </w:rPr>
      </w:pPr>
      <w:r w:rsidRPr="00BA07A9">
        <w:rPr>
          <w:rFonts w:ascii="Times New Roman" w:hAnsi="Times New Roman" w:cs="Times New Roman"/>
          <w:spacing w:val="-1"/>
          <w:sz w:val="22"/>
          <w:szCs w:val="22"/>
        </w:rPr>
        <w:t>Наша заявка</w:t>
      </w:r>
      <w:r w:rsidRPr="00BA07A9">
        <w:rPr>
          <w:rFonts w:ascii="Times New Roman" w:hAnsi="Times New Roman" w:cs="Times New Roman"/>
          <w:sz w:val="22"/>
          <w:szCs w:val="22"/>
        </w:rPr>
        <w:t xml:space="preserve"> на участие в аукционе является акцептом оферты в соответст</w:t>
      </w:r>
      <w:r w:rsidR="00781E4C">
        <w:rPr>
          <w:rFonts w:ascii="Times New Roman" w:hAnsi="Times New Roman" w:cs="Times New Roman"/>
          <w:sz w:val="22"/>
          <w:szCs w:val="22"/>
        </w:rPr>
        <w:t xml:space="preserve">вии со статьей 438 </w:t>
      </w:r>
      <w:proofErr w:type="gramStart"/>
      <w:r w:rsidR="00781E4C">
        <w:rPr>
          <w:rFonts w:ascii="Times New Roman" w:hAnsi="Times New Roman" w:cs="Times New Roman"/>
          <w:sz w:val="22"/>
          <w:szCs w:val="22"/>
        </w:rPr>
        <w:t>Гражданского</w:t>
      </w:r>
      <w:r w:rsidR="002C23BB">
        <w:rPr>
          <w:rFonts w:ascii="Times New Roman" w:hAnsi="Times New Roman" w:cs="Times New Roman"/>
          <w:sz w:val="22"/>
          <w:szCs w:val="22"/>
        </w:rPr>
        <w:t xml:space="preserve"> </w:t>
      </w:r>
      <w:r w:rsidRPr="00BA07A9">
        <w:rPr>
          <w:rFonts w:ascii="Times New Roman" w:hAnsi="Times New Roman" w:cs="Times New Roman"/>
          <w:sz w:val="22"/>
          <w:szCs w:val="22"/>
        </w:rPr>
        <w:t>кодекса</w:t>
      </w:r>
      <w:r w:rsidR="002C23BB">
        <w:rPr>
          <w:rFonts w:ascii="Times New Roman" w:hAnsi="Times New Roman" w:cs="Times New Roman"/>
          <w:sz w:val="22"/>
          <w:szCs w:val="22"/>
        </w:rPr>
        <w:t xml:space="preserve"> </w:t>
      </w:r>
      <w:r w:rsidRPr="00BA07A9">
        <w:rPr>
          <w:rFonts w:ascii="Times New Roman" w:hAnsi="Times New Roman" w:cs="Times New Roman"/>
          <w:sz w:val="22"/>
          <w:szCs w:val="22"/>
        </w:rPr>
        <w:t>Российской Федерации</w:t>
      </w:r>
      <w:proofErr w:type="gramEnd"/>
      <w:r w:rsidRPr="00BA07A9">
        <w:rPr>
          <w:rFonts w:ascii="Times New Roman" w:hAnsi="Times New Roman" w:cs="Times New Roman"/>
          <w:spacing w:val="-1"/>
          <w:sz w:val="22"/>
          <w:szCs w:val="22"/>
        </w:rPr>
        <w:t xml:space="preserve"> и мы согласны придерживаться положений настоящей аукционной заявки </w:t>
      </w:r>
      <w:r w:rsidRPr="00BA07A9">
        <w:rPr>
          <w:rFonts w:ascii="Times New Roman" w:hAnsi="Times New Roman" w:cs="Times New Roman"/>
          <w:spacing w:val="4"/>
          <w:sz w:val="22"/>
          <w:szCs w:val="22"/>
        </w:rPr>
        <w:t>до подписания договора аренды по данному лоту</w:t>
      </w:r>
      <w:r w:rsidRPr="00BA07A9">
        <w:rPr>
          <w:rFonts w:ascii="Times New Roman" w:hAnsi="Times New Roman" w:cs="Times New Roman"/>
          <w:spacing w:val="3"/>
          <w:sz w:val="22"/>
          <w:szCs w:val="22"/>
        </w:rPr>
        <w:t>.</w:t>
      </w:r>
    </w:p>
    <w:p w:rsidR="00052FBD" w:rsidRPr="008766B3" w:rsidRDefault="00052FBD" w:rsidP="00052FBD">
      <w:pPr>
        <w:shd w:val="clear" w:color="auto" w:fill="FFFFFF"/>
        <w:rPr>
          <w:rFonts w:ascii="Times New Roman" w:hAnsi="Times New Roman" w:cs="Times New Roman"/>
          <w:b/>
          <w:bCs/>
          <w:spacing w:val="-1"/>
        </w:rPr>
      </w:pPr>
    </w:p>
    <w:p w:rsidR="00052FBD" w:rsidRPr="00BA07A9" w:rsidRDefault="00052FBD" w:rsidP="00052FBD">
      <w:pPr>
        <w:shd w:val="clear" w:color="auto" w:fill="FFFFFF"/>
        <w:rPr>
          <w:rFonts w:ascii="Times New Roman" w:hAnsi="Times New Roman" w:cs="Times New Roman"/>
          <w:b/>
          <w:bCs/>
          <w:spacing w:val="-1"/>
          <w:sz w:val="22"/>
          <w:szCs w:val="22"/>
        </w:rPr>
      </w:pPr>
      <w:r w:rsidRPr="00BA07A9">
        <w:rPr>
          <w:rFonts w:ascii="Times New Roman" w:hAnsi="Times New Roman" w:cs="Times New Roman"/>
          <w:b/>
          <w:bCs/>
          <w:spacing w:val="-1"/>
          <w:sz w:val="22"/>
          <w:szCs w:val="22"/>
        </w:rPr>
        <w:t>Приложения:</w:t>
      </w:r>
    </w:p>
    <w:p w:rsidR="00052FBD" w:rsidRPr="00BA07A9"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sz w:val="22"/>
          <w:szCs w:val="22"/>
        </w:rPr>
      </w:pPr>
      <w:r w:rsidRPr="00BA07A9">
        <w:rPr>
          <w:rFonts w:ascii="Times New Roman" w:hAnsi="Times New Roman" w:cs="Times New Roman"/>
          <w:spacing w:val="1"/>
          <w:sz w:val="22"/>
          <w:szCs w:val="22"/>
        </w:rPr>
        <w:t>Анкета участника аукциона на ____ л. в 1экз.</w:t>
      </w:r>
    </w:p>
    <w:p w:rsidR="00052FBD" w:rsidRPr="00BA07A9"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sz w:val="22"/>
          <w:szCs w:val="22"/>
        </w:rPr>
      </w:pPr>
      <w:r w:rsidRPr="00BA07A9">
        <w:rPr>
          <w:rFonts w:ascii="Times New Roman" w:hAnsi="Times New Roman" w:cs="Times New Roman"/>
          <w:spacing w:val="4"/>
          <w:sz w:val="22"/>
          <w:szCs w:val="22"/>
        </w:rPr>
        <w:t xml:space="preserve">Документы в соответствии с описью на ___ </w:t>
      </w:r>
      <w:r w:rsidRPr="00BA07A9">
        <w:rPr>
          <w:rFonts w:ascii="Times New Roman" w:hAnsi="Times New Roman" w:cs="Times New Roman"/>
          <w:spacing w:val="-4"/>
          <w:sz w:val="22"/>
          <w:szCs w:val="22"/>
        </w:rPr>
        <w:t>л. в 1экз.</w:t>
      </w:r>
    </w:p>
    <w:p w:rsidR="00052FBD" w:rsidRPr="00BA07A9" w:rsidRDefault="00052FBD" w:rsidP="00052FBD">
      <w:pPr>
        <w:shd w:val="clear" w:color="auto" w:fill="FFFFFF"/>
        <w:rPr>
          <w:rFonts w:ascii="Times New Roman" w:hAnsi="Times New Roman" w:cs="Times New Roman"/>
          <w:spacing w:val="-5"/>
          <w:sz w:val="22"/>
          <w:szCs w:val="22"/>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rsidR="00052FBD" w:rsidRPr="008766B3" w:rsidRDefault="00052FBD" w:rsidP="00052FBD">
      <w:pPr>
        <w:shd w:val="clear" w:color="auto" w:fill="FFFFFF"/>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002C23BB">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ab/>
      </w:r>
      <w:r w:rsidRPr="008766B3">
        <w:rPr>
          <w:rFonts w:ascii="Times New Roman" w:hAnsi="Times New Roman" w:cs="Times New Roman"/>
          <w:spacing w:val="-1"/>
          <w:sz w:val="18"/>
          <w:szCs w:val="18"/>
        </w:rPr>
        <w:t>(фамилия, имя, отчество подписавшего заявку, должность)</w:t>
      </w:r>
    </w:p>
    <w:p w:rsidR="00052FBD" w:rsidRPr="008766B3" w:rsidRDefault="00052FBD" w:rsidP="00052FBD">
      <w:pPr>
        <w:pStyle w:val="aa"/>
        <w:ind w:left="4956"/>
        <w:rPr>
          <w:rFonts w:ascii="Times New Roman" w:hAnsi="Times New Roman" w:cs="Times New Roman"/>
          <w:b w:val="0"/>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052FBD" w:rsidRPr="00BB1364" w:rsidRDefault="002C23BB" w:rsidP="00052FBD">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№1</w:t>
      </w:r>
      <w:r w:rsidR="00052FBD" w:rsidRPr="00BB1364">
        <w:rPr>
          <w:rFonts w:ascii="Times New Roman" w:hAnsi="Times New Roman" w:cs="Times New Roman"/>
          <w:sz w:val="18"/>
          <w:szCs w:val="18"/>
        </w:rPr>
        <w:t xml:space="preserve"> к заявке на участие в аукционе</w:t>
      </w:r>
    </w:p>
    <w:p w:rsidR="00052FBD" w:rsidRPr="00BB1364" w:rsidRDefault="00052FBD" w:rsidP="00052FBD">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052FBD" w:rsidRDefault="00052FBD" w:rsidP="00052FBD">
      <w:pPr>
        <w:ind w:firstLine="0"/>
        <w:rPr>
          <w:rFonts w:ascii="Times New Roman" w:hAnsi="Times New Roman" w:cs="Times New Roman"/>
          <w:sz w:val="22"/>
          <w:szCs w:val="22"/>
        </w:rPr>
      </w:pP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Анкета участника аукциона</w:t>
      </w:r>
    </w:p>
    <w:p w:rsidR="00052FBD" w:rsidRPr="00BB1364" w:rsidRDefault="00052FBD" w:rsidP="00052FBD">
      <w:pPr>
        <w:shd w:val="clear" w:color="auto" w:fill="FFFFFF"/>
        <w:ind w:firstLine="715"/>
        <w:rPr>
          <w:rFonts w:ascii="Times New Roman" w:hAnsi="Times New Roman" w:cs="Times New Roman"/>
          <w:spacing w:val="-1"/>
          <w:sz w:val="22"/>
          <w:szCs w:val="22"/>
        </w:rPr>
      </w:pPr>
      <w:r w:rsidRPr="00BB1364">
        <w:rPr>
          <w:rFonts w:ascii="Times New Roman" w:hAnsi="Times New Roman" w:cs="Times New Roman"/>
          <w:spacing w:val="2"/>
          <w:sz w:val="22"/>
          <w:szCs w:val="22"/>
        </w:rPr>
        <w:t xml:space="preserve">Участники аукциона, имеющие статус юридического лица или </w:t>
      </w:r>
      <w:r w:rsidRPr="00BB1364">
        <w:rPr>
          <w:rFonts w:ascii="Times New Roman" w:hAnsi="Times New Roman" w:cs="Times New Roman"/>
          <w:sz w:val="22"/>
          <w:szCs w:val="22"/>
        </w:rPr>
        <w:t xml:space="preserve">индивидуального предпринимателя, заполняют соответствующую форму </w:t>
      </w:r>
      <w:r w:rsidRPr="00BB1364">
        <w:rPr>
          <w:rFonts w:ascii="Times New Roman" w:hAnsi="Times New Roman" w:cs="Times New Roman"/>
          <w:spacing w:val="-1"/>
          <w:sz w:val="22"/>
          <w:szCs w:val="22"/>
        </w:rPr>
        <w:t>сведений, приведенную ниже.</w:t>
      </w:r>
    </w:p>
    <w:p w:rsidR="00052FBD" w:rsidRPr="00BB1364" w:rsidRDefault="00052FBD" w:rsidP="00052FBD">
      <w:pPr>
        <w:shd w:val="clear" w:color="auto" w:fill="FFFFFF"/>
        <w:rPr>
          <w:rFonts w:ascii="Times New Roman" w:hAnsi="Times New Roman" w:cs="Times New Roman"/>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 юридическом лице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361" w:type="dxa"/>
        <w:tblInd w:w="-10" w:type="dxa"/>
        <w:tblLayout w:type="fixed"/>
        <w:tblLook w:val="0000" w:firstRow="0" w:lastRow="0" w:firstColumn="0" w:lastColumn="0" w:noHBand="0" w:noVBand="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vAlign w:val="center"/>
          </w:tcPr>
          <w:p w:rsidR="00052FBD" w:rsidRPr="00BB1364" w:rsidRDefault="00052FBD" w:rsidP="008D687C">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8D687C">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052FBD">
        <w:trPr>
          <w:trHeight w:val="591"/>
        </w:trPr>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ind w:firstLine="0"/>
              <w:rPr>
                <w:rFonts w:ascii="Times New Roman" w:hAnsi="Times New Roman" w:cs="Times New Roman"/>
                <w:vertAlign w:val="subscript"/>
              </w:rPr>
            </w:pPr>
          </w:p>
        </w:tc>
      </w:tr>
      <w:tr w:rsidR="00052FBD" w:rsidRPr="00BB1364" w:rsidTr="00052FBD">
        <w:trPr>
          <w:trHeight w:val="557"/>
        </w:trPr>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2434"/>
                <w:tab w:val="left" w:pos="4512"/>
              </w:tabs>
              <w:snapToGrid w:val="0"/>
              <w:rPr>
                <w:rFonts w:ascii="Times New Roman" w:hAnsi="Times New Roman" w:cs="Times New Roman"/>
                <w:vertAlign w:val="subscript"/>
              </w:rPr>
            </w:pPr>
          </w:p>
          <w:p w:rsidR="00D8781C" w:rsidRPr="00BB1364" w:rsidRDefault="00D8781C" w:rsidP="008D687C">
            <w:pPr>
              <w:tabs>
                <w:tab w:val="left" w:pos="2434"/>
                <w:tab w:val="left" w:pos="4512"/>
              </w:tabs>
              <w:snapToGrid w:val="0"/>
              <w:rPr>
                <w:rFonts w:ascii="Times New Roman" w:hAnsi="Times New Roman" w:cs="Times New Roman"/>
                <w:vertAlign w:val="subscript"/>
              </w:rPr>
            </w:pPr>
          </w:p>
        </w:tc>
      </w:tr>
      <w:tr w:rsidR="00052FBD" w:rsidRPr="00BB1364" w:rsidTr="00052FBD">
        <w:trPr>
          <w:trHeight w:val="279"/>
        </w:trPr>
        <w:tc>
          <w:tcPr>
            <w:tcW w:w="6639" w:type="dxa"/>
            <w:tcBorders>
              <w:left w:val="single" w:sz="4" w:space="0" w:color="000000"/>
              <w:bottom w:val="single" w:sz="4" w:space="0" w:color="000000"/>
            </w:tcBorders>
          </w:tcPr>
          <w:p w:rsidR="00052FBD" w:rsidRPr="00BB1364" w:rsidRDefault="00052FBD" w:rsidP="008D687C">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4512"/>
              </w:tabs>
              <w:snapToGrid w:val="0"/>
              <w:ind w:firstLine="0"/>
              <w:rPr>
                <w:rFonts w:ascii="Times New Roman" w:hAnsi="Times New Roman" w:cs="Times New Roman"/>
                <w:vertAlign w:val="subscript"/>
              </w:rPr>
            </w:pPr>
          </w:p>
          <w:p w:rsidR="00D8781C" w:rsidRPr="00BB1364" w:rsidRDefault="00D8781C" w:rsidP="008D687C">
            <w:pPr>
              <w:tabs>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4512"/>
              </w:tabs>
              <w:snapToGrid w:val="0"/>
              <w:rPr>
                <w:rFonts w:ascii="Times New Roman" w:hAnsi="Times New Roman" w:cs="Times New Roman"/>
                <w:vertAlign w:val="subscript"/>
              </w:rPr>
            </w:pPr>
          </w:p>
          <w:p w:rsidR="00D8781C" w:rsidRPr="00BB1364" w:rsidRDefault="00D8781C" w:rsidP="008D687C">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2434"/>
                <w:tab w:val="left" w:pos="4512"/>
              </w:tabs>
              <w:snapToGrid w:val="0"/>
              <w:rPr>
                <w:rFonts w:ascii="Times New Roman" w:hAnsi="Times New Roman" w:cs="Times New Roman"/>
                <w:vertAlign w:val="subscript"/>
              </w:rPr>
            </w:pPr>
          </w:p>
          <w:p w:rsidR="00D8781C" w:rsidRPr="00BB1364" w:rsidRDefault="00D8781C" w:rsidP="008D687C">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052FBD">
      <w:pPr>
        <w:shd w:val="clear" w:color="auto" w:fill="FFFFFF"/>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rsidR="00052FBD" w:rsidRPr="008766B3" w:rsidRDefault="00052FBD" w:rsidP="00052FBD">
      <w:pPr>
        <w:shd w:val="clear" w:color="auto" w:fill="FFFFFF"/>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5"/>
          <w:sz w:val="20"/>
          <w:szCs w:val="20"/>
        </w:rPr>
        <w:tab/>
      </w:r>
      <w:r w:rsidRPr="008766B3">
        <w:rPr>
          <w:rFonts w:ascii="Times New Roman" w:hAnsi="Times New Roman" w:cs="Times New Roman"/>
          <w:spacing w:val="-1"/>
          <w:sz w:val="20"/>
          <w:szCs w:val="20"/>
        </w:rPr>
        <w:t>(фамилия, имя, отчество подписавшего заявку, должность)</w:t>
      </w:r>
    </w:p>
    <w:p w:rsidR="00052FBD" w:rsidRPr="008766B3" w:rsidRDefault="00052FBD" w:rsidP="002C23BB">
      <w:pPr>
        <w:shd w:val="clear" w:color="auto" w:fill="FFFFFF"/>
        <w:ind w:firstLine="0"/>
        <w:rPr>
          <w:rFonts w:ascii="Times New Roman" w:hAnsi="Times New Roman" w:cs="Times New Roman"/>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об индивидуальном предпринимателе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tcPr>
          <w:p w:rsidR="00052FBD" w:rsidRPr="00BB1364" w:rsidRDefault="00052FBD" w:rsidP="008D687C">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tcPr>
          <w:p w:rsidR="00052FBD" w:rsidRPr="00BB1364" w:rsidRDefault="00052FBD" w:rsidP="008D687C">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052FBD">
        <w:trPr>
          <w:trHeight w:val="627"/>
        </w:trPr>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2434"/>
                <w:tab w:val="left" w:pos="4512"/>
              </w:tabs>
              <w:snapToGrid w:val="0"/>
              <w:rPr>
                <w:rFonts w:ascii="Times New Roman" w:hAnsi="Times New Roman" w:cs="Times New Roman"/>
                <w:vertAlign w:val="subscript"/>
              </w:rPr>
            </w:pPr>
          </w:p>
          <w:p w:rsidR="00D8781C" w:rsidRDefault="00D8781C" w:rsidP="008D687C">
            <w:pPr>
              <w:tabs>
                <w:tab w:val="left" w:pos="2434"/>
                <w:tab w:val="left" w:pos="4512"/>
              </w:tabs>
              <w:snapToGrid w:val="0"/>
              <w:rPr>
                <w:rFonts w:ascii="Times New Roman" w:hAnsi="Times New Roman" w:cs="Times New Roman"/>
                <w:vertAlign w:val="subscript"/>
              </w:rPr>
            </w:pPr>
          </w:p>
          <w:p w:rsidR="00D8781C" w:rsidRPr="00BB1364" w:rsidRDefault="00D8781C"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2C23BB">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2434"/>
                <w:tab w:val="left" w:pos="4512"/>
              </w:tabs>
              <w:snapToGrid w:val="0"/>
              <w:rPr>
                <w:rFonts w:ascii="Times New Roman" w:hAnsi="Times New Roman" w:cs="Times New Roman"/>
                <w:vertAlign w:val="subscript"/>
              </w:rPr>
            </w:pPr>
          </w:p>
          <w:p w:rsidR="00D8781C" w:rsidRDefault="00D8781C" w:rsidP="008D687C">
            <w:pPr>
              <w:tabs>
                <w:tab w:val="left" w:pos="2434"/>
                <w:tab w:val="left" w:pos="4512"/>
              </w:tabs>
              <w:snapToGrid w:val="0"/>
              <w:rPr>
                <w:rFonts w:ascii="Times New Roman" w:hAnsi="Times New Roman" w:cs="Times New Roman"/>
                <w:vertAlign w:val="subscript"/>
              </w:rPr>
            </w:pPr>
          </w:p>
          <w:p w:rsidR="00D8781C" w:rsidRPr="00BB1364" w:rsidRDefault="00D8781C"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ind w:firstLine="0"/>
              <w:rPr>
                <w:rFonts w:ascii="Times New Roman" w:hAnsi="Times New Roman" w:cs="Times New Roman"/>
              </w:rPr>
            </w:pPr>
          </w:p>
          <w:p w:rsidR="00052FBD" w:rsidRPr="00BB1364" w:rsidRDefault="00052FBD" w:rsidP="008D687C">
            <w:pPr>
              <w:ind w:firstLine="0"/>
              <w:rPr>
                <w:rFonts w:ascii="Times New Roman" w:hAnsi="Times New Roman" w:cs="Times New Roman"/>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052FBD" w:rsidRDefault="00052FBD" w:rsidP="008D687C">
            <w:pPr>
              <w:tabs>
                <w:tab w:val="left" w:pos="2434"/>
                <w:tab w:val="left" w:pos="4512"/>
              </w:tabs>
              <w:snapToGrid w:val="0"/>
              <w:rPr>
                <w:rFonts w:ascii="Times New Roman" w:hAnsi="Times New Roman" w:cs="Times New Roman"/>
                <w:vertAlign w:val="subscript"/>
              </w:rPr>
            </w:pPr>
          </w:p>
          <w:p w:rsidR="00D8781C" w:rsidRPr="00BB1364" w:rsidRDefault="00D8781C"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rPr>
          <w:trHeight w:val="132"/>
        </w:trPr>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8D687C">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8D687C">
            <w:pPr>
              <w:tabs>
                <w:tab w:val="left" w:pos="2434"/>
                <w:tab w:val="left" w:pos="4512"/>
              </w:tabs>
              <w:snapToGrid w:val="0"/>
              <w:rPr>
                <w:rFonts w:ascii="Times New Roman" w:hAnsi="Times New Roman" w:cs="Times New Roman"/>
                <w:vertAlign w:val="subscript"/>
              </w:rPr>
            </w:pPr>
          </w:p>
        </w:tc>
      </w:tr>
    </w:tbl>
    <w:p w:rsidR="002C23BB" w:rsidRPr="002C23BB" w:rsidRDefault="002C23BB" w:rsidP="002C23BB">
      <w:pPr>
        <w:shd w:val="clear" w:color="auto" w:fill="FFFFFF"/>
        <w:ind w:firstLine="0"/>
        <w:rPr>
          <w:rFonts w:ascii="Times New Roman" w:hAnsi="Times New Roman" w:cs="Times New Roman"/>
          <w:spacing w:val="-5"/>
        </w:rPr>
      </w:pPr>
      <w:r>
        <w:rPr>
          <w:rFonts w:ascii="Times New Roman" w:hAnsi="Times New Roman" w:cs="Times New Roman"/>
          <w:spacing w:val="-5"/>
        </w:rPr>
        <w:t xml:space="preserve">        </w:t>
      </w:r>
      <w:r w:rsidR="00052FBD" w:rsidRPr="008766B3">
        <w:rPr>
          <w:rFonts w:ascii="Times New Roman" w:hAnsi="Times New Roman" w:cs="Times New Roman"/>
          <w:spacing w:val="-5"/>
        </w:rPr>
        <w:t>_______________</w:t>
      </w:r>
      <w:r w:rsidR="00052FBD" w:rsidRPr="008766B3">
        <w:rPr>
          <w:rFonts w:ascii="Times New Roman" w:hAnsi="Times New Roman" w:cs="Times New Roman"/>
          <w:spacing w:val="-5"/>
        </w:rPr>
        <w:tab/>
      </w:r>
      <w:r>
        <w:rPr>
          <w:rFonts w:ascii="Times New Roman" w:hAnsi="Times New Roman" w:cs="Times New Roman"/>
          <w:spacing w:val="-5"/>
        </w:rPr>
        <w:t xml:space="preserve">       </w:t>
      </w:r>
      <w:r w:rsidR="00052FBD" w:rsidRPr="008766B3">
        <w:rPr>
          <w:rFonts w:ascii="Times New Roman" w:hAnsi="Times New Roman" w:cs="Times New Roman"/>
          <w:spacing w:val="-5"/>
        </w:rPr>
        <w:t>_____________________________________________________</w:t>
      </w:r>
      <w:r>
        <w:rPr>
          <w:rFonts w:ascii="Times New Roman" w:hAnsi="Times New Roman" w:cs="Times New Roman"/>
          <w:spacing w:val="-5"/>
          <w:sz w:val="18"/>
          <w:szCs w:val="18"/>
        </w:rPr>
        <w:t xml:space="preserve">                       </w:t>
      </w:r>
      <w:proofErr w:type="gramStart"/>
      <w:r>
        <w:rPr>
          <w:rFonts w:ascii="Times New Roman" w:hAnsi="Times New Roman" w:cs="Times New Roman"/>
          <w:spacing w:val="-5"/>
          <w:sz w:val="18"/>
          <w:szCs w:val="18"/>
        </w:rPr>
        <w:t xml:space="preserve">   </w:t>
      </w:r>
      <w:r w:rsidR="00052FBD" w:rsidRPr="008766B3">
        <w:rPr>
          <w:rFonts w:ascii="Times New Roman" w:hAnsi="Times New Roman" w:cs="Times New Roman"/>
          <w:spacing w:val="-5"/>
          <w:sz w:val="18"/>
          <w:szCs w:val="18"/>
        </w:rPr>
        <w:t>(</w:t>
      </w:r>
      <w:proofErr w:type="gramEnd"/>
      <w:r w:rsidR="00052FBD" w:rsidRPr="008766B3">
        <w:rPr>
          <w:rFonts w:ascii="Times New Roman" w:hAnsi="Times New Roman" w:cs="Times New Roman"/>
          <w:spacing w:val="-5"/>
          <w:sz w:val="18"/>
          <w:szCs w:val="18"/>
        </w:rPr>
        <w:t>подпись, 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2C23BB" w:rsidRPr="00D8781C" w:rsidRDefault="002C23BB" w:rsidP="00D8781C">
      <w:pPr>
        <w:rPr>
          <w:rFonts w:ascii="Times New Roman" w:hAnsi="Times New Roman" w:cs="Times New Roman"/>
          <w:sz w:val="18"/>
          <w:szCs w:val="18"/>
        </w:rPr>
      </w:pPr>
    </w:p>
    <w:p w:rsidR="00052FBD" w:rsidRPr="00BB1364" w:rsidRDefault="00052FBD" w:rsidP="00052FBD">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t>Приложение</w:t>
      </w:r>
      <w:r>
        <w:rPr>
          <w:rFonts w:ascii="Times New Roman" w:hAnsi="Times New Roman" w:cs="Times New Roman"/>
          <w:sz w:val="18"/>
          <w:szCs w:val="18"/>
        </w:rPr>
        <w:t xml:space="preserve"> №2</w:t>
      </w:r>
      <w:r w:rsidRPr="00BB1364">
        <w:rPr>
          <w:rFonts w:ascii="Times New Roman" w:hAnsi="Times New Roman" w:cs="Times New Roman"/>
          <w:sz w:val="18"/>
          <w:szCs w:val="18"/>
        </w:rPr>
        <w:t xml:space="preserve"> к заявке на участие в аукционе</w:t>
      </w:r>
    </w:p>
    <w:p w:rsidR="002C23BB" w:rsidRPr="002C23BB" w:rsidRDefault="00052FBD" w:rsidP="002C23BB">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Форма описи документов</w:t>
      </w: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 xml:space="preserve">представляемых для участия в аукционе  </w:t>
      </w:r>
    </w:p>
    <w:p w:rsidR="00052FBD" w:rsidRPr="008766B3" w:rsidRDefault="00052FBD" w:rsidP="00052FBD">
      <w:pPr>
        <w:keepNext/>
        <w:keepLines/>
        <w:suppressLineNumbers/>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r w:rsidRPr="008766B3">
        <w:rPr>
          <w:rFonts w:ascii="Times New Roman" w:hAnsi="Times New Roman" w:cs="Times New Roman"/>
          <w:b/>
          <w:sz w:val="22"/>
          <w:szCs w:val="22"/>
        </w:rPr>
        <w:t xml:space="preserve"> (__________________________________</w:t>
      </w:r>
      <w:r w:rsidR="00D8781C">
        <w:rPr>
          <w:rFonts w:ascii="Times New Roman" w:hAnsi="Times New Roman" w:cs="Times New Roman"/>
          <w:b/>
          <w:sz w:val="22"/>
          <w:szCs w:val="22"/>
        </w:rPr>
        <w:t>_____________________________________________________________________________________</w:t>
      </w:r>
      <w:r w:rsidRPr="008766B3">
        <w:rPr>
          <w:rFonts w:ascii="Times New Roman" w:hAnsi="Times New Roman" w:cs="Times New Roman"/>
          <w:b/>
          <w:sz w:val="22"/>
          <w:szCs w:val="22"/>
        </w:rPr>
        <w:t>__________</w:t>
      </w:r>
      <w:r>
        <w:rPr>
          <w:rFonts w:ascii="Times New Roman" w:hAnsi="Times New Roman" w:cs="Times New Roman"/>
          <w:b/>
          <w:sz w:val="22"/>
          <w:szCs w:val="22"/>
        </w:rPr>
        <w:t>_______________________________________</w:t>
      </w:r>
      <w:r w:rsidRPr="008766B3">
        <w:rPr>
          <w:rFonts w:ascii="Times New Roman" w:hAnsi="Times New Roman" w:cs="Times New Roman"/>
          <w:b/>
          <w:sz w:val="22"/>
          <w:szCs w:val="22"/>
        </w:rPr>
        <w:t>)</w:t>
      </w:r>
    </w:p>
    <w:p w:rsidR="00052FBD" w:rsidRPr="008766B3" w:rsidRDefault="002C23BB" w:rsidP="00052FBD">
      <w:pPr>
        <w:keepNext/>
        <w:keepLines/>
        <w:suppressLineNumbers/>
        <w:rPr>
          <w:rFonts w:ascii="Times New Roman" w:hAnsi="Times New Roman" w:cs="Times New Roman"/>
          <w:i/>
          <w:sz w:val="16"/>
          <w:szCs w:val="16"/>
        </w:rPr>
      </w:pPr>
      <w:r>
        <w:rPr>
          <w:rFonts w:ascii="Times New Roman" w:hAnsi="Times New Roman" w:cs="Times New Roman"/>
          <w:i/>
          <w:sz w:val="16"/>
          <w:szCs w:val="16"/>
        </w:rPr>
        <w:t xml:space="preserve">                                                                                 </w:t>
      </w:r>
      <w:r w:rsidR="00052FBD" w:rsidRPr="008766B3">
        <w:rPr>
          <w:rFonts w:ascii="Times New Roman" w:hAnsi="Times New Roman" w:cs="Times New Roman"/>
          <w:i/>
          <w:sz w:val="16"/>
          <w:szCs w:val="16"/>
        </w:rPr>
        <w:t xml:space="preserve">(наименование имущества) </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Pr>
          <w:rFonts w:ascii="Times New Roman" w:hAnsi="Times New Roman" w:cs="Times New Roman"/>
          <w:sz w:val="22"/>
          <w:szCs w:val="22"/>
        </w:rPr>
        <w:t xml:space="preserve">Участник </w:t>
      </w:r>
      <w:r w:rsidRPr="00E16436">
        <w:rPr>
          <w:rFonts w:ascii="Times New Roman" w:hAnsi="Times New Roman" w:cs="Times New Roman"/>
          <w:sz w:val="22"/>
          <w:szCs w:val="22"/>
        </w:rPr>
        <w:t>аукциона ___________</w:t>
      </w:r>
      <w:r>
        <w:rPr>
          <w:rFonts w:ascii="Times New Roman" w:hAnsi="Times New Roman" w:cs="Times New Roman"/>
          <w:sz w:val="22"/>
          <w:szCs w:val="22"/>
        </w:rPr>
        <w:t>__________</w:t>
      </w:r>
      <w:r w:rsidRPr="00E16436">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E16436" w:rsidRDefault="00052FBD" w:rsidP="00052FBD">
      <w:pPr>
        <w:ind w:firstLine="0"/>
        <w:rPr>
          <w:rFonts w:ascii="Times New Roman" w:hAnsi="Times New Roman" w:cs="Times New Roman"/>
          <w:sz w:val="22"/>
          <w:szCs w:val="22"/>
        </w:rPr>
      </w:pPr>
      <w:r w:rsidRPr="00E16436">
        <w:rPr>
          <w:rFonts w:ascii="Times New Roman" w:hAnsi="Times New Roman" w:cs="Times New Roman"/>
          <w:sz w:val="22"/>
          <w:szCs w:val="22"/>
        </w:rPr>
        <w:t xml:space="preserve">для участия в открытом аукционе на право заключения договора </w:t>
      </w:r>
      <w:r>
        <w:rPr>
          <w:rFonts w:ascii="Times New Roman" w:hAnsi="Times New Roman" w:cs="Times New Roman"/>
          <w:sz w:val="22"/>
          <w:szCs w:val="22"/>
        </w:rPr>
        <w:t>аренды</w:t>
      </w:r>
      <w:r w:rsidRPr="00E16436">
        <w:rPr>
          <w:rFonts w:ascii="Times New Roman" w:hAnsi="Times New Roman" w:cs="Times New Roman"/>
          <w:sz w:val="22"/>
          <w:szCs w:val="22"/>
        </w:rPr>
        <w:t xml:space="preserve"> муниципальн</w:t>
      </w:r>
      <w:r>
        <w:rPr>
          <w:rFonts w:ascii="Times New Roman" w:hAnsi="Times New Roman" w:cs="Times New Roman"/>
          <w:sz w:val="22"/>
          <w:szCs w:val="22"/>
        </w:rPr>
        <w:t>ого имущества</w:t>
      </w:r>
      <w:r w:rsidRPr="00E16436">
        <w:rPr>
          <w:rFonts w:ascii="Times New Roman" w:hAnsi="Times New Roman" w:cs="Times New Roman"/>
          <w:sz w:val="22"/>
          <w:szCs w:val="22"/>
        </w:rPr>
        <w:t xml:space="preserve">, </w:t>
      </w:r>
      <w:r w:rsidRPr="00E16436">
        <w:rPr>
          <w:rFonts w:ascii="Times New Roman" w:hAnsi="Times New Roman" w:cs="Times New Roman"/>
          <w:bCs/>
          <w:sz w:val="22"/>
          <w:szCs w:val="22"/>
        </w:rPr>
        <w:t>являющегося собственностью</w:t>
      </w:r>
      <w:r w:rsidR="002C23BB">
        <w:rPr>
          <w:rFonts w:ascii="Times New Roman" w:hAnsi="Times New Roman" w:cs="Times New Roman"/>
          <w:bCs/>
          <w:sz w:val="22"/>
          <w:szCs w:val="22"/>
        </w:rPr>
        <w:t xml:space="preserve"> </w:t>
      </w:r>
      <w:r w:rsidRPr="00E16436">
        <w:rPr>
          <w:rFonts w:ascii="Times New Roman" w:hAnsi="Times New Roman" w:cs="Times New Roman"/>
          <w:sz w:val="22"/>
          <w:szCs w:val="22"/>
        </w:rPr>
        <w:t>Светлогорского сельсовета Туруханского района</w:t>
      </w:r>
      <w:r>
        <w:rPr>
          <w:rFonts w:ascii="Times New Roman" w:hAnsi="Times New Roman" w:cs="Times New Roman"/>
          <w:sz w:val="22"/>
          <w:szCs w:val="22"/>
        </w:rPr>
        <w:t>,</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представляет следующие документы:</w:t>
      </w:r>
    </w:p>
    <w:p w:rsidR="00052FBD" w:rsidRPr="008766B3" w:rsidRDefault="00052FBD" w:rsidP="00052FBD">
      <w:pPr>
        <w:rPr>
          <w:rFonts w:ascii="Times New Roman" w:hAnsi="Times New Roman" w:cs="Times New Roman"/>
          <w:i/>
        </w:rPr>
      </w:pPr>
    </w:p>
    <w:tbl>
      <w:tblPr>
        <w:tblW w:w="9781" w:type="dxa"/>
        <w:jc w:val="center"/>
        <w:tblLayout w:type="fixed"/>
        <w:tblLook w:val="0000" w:firstRow="0" w:lastRow="0" w:firstColumn="0" w:lastColumn="0" w:noHBand="0" w:noVBand="0"/>
      </w:tblPr>
      <w:tblGrid>
        <w:gridCol w:w="720"/>
        <w:gridCol w:w="8100"/>
        <w:gridCol w:w="961"/>
      </w:tblGrid>
      <w:tr w:rsidR="00052FBD" w:rsidRPr="00337846" w:rsidTr="008D687C">
        <w:trPr>
          <w:tblHeader/>
          <w:jc w:val="center"/>
        </w:trPr>
        <w:tc>
          <w:tcPr>
            <w:tcW w:w="720" w:type="dxa"/>
            <w:tcBorders>
              <w:top w:val="single" w:sz="4" w:space="0" w:color="000000"/>
              <w:left w:val="single" w:sz="4" w:space="0" w:color="000000"/>
              <w:bottom w:val="single" w:sz="4" w:space="0" w:color="000000"/>
            </w:tcBorders>
            <w:shd w:val="clear" w:color="auto" w:fill="F2F2F2"/>
            <w:vAlign w:val="center"/>
          </w:tcPr>
          <w:p w:rsidR="00052FBD" w:rsidRPr="00337846" w:rsidRDefault="00052FBD" w:rsidP="008D687C">
            <w:pPr>
              <w:snapToGrid w:val="0"/>
              <w:jc w:val="center"/>
              <w:rPr>
                <w:rFonts w:ascii="Times New Roman" w:hAnsi="Times New Roman" w:cs="Times New Roman"/>
                <w:b/>
                <w:i/>
              </w:rPr>
            </w:pPr>
            <w:r w:rsidRPr="00337846">
              <w:rPr>
                <w:rFonts w:ascii="Times New Roman" w:hAnsi="Times New Roman" w:cs="Times New Roman"/>
                <w:b/>
                <w:i/>
                <w:sz w:val="22"/>
                <w:szCs w:val="22"/>
              </w:rPr>
              <w:t>№ п/п</w:t>
            </w:r>
          </w:p>
        </w:tc>
        <w:tc>
          <w:tcPr>
            <w:tcW w:w="8100" w:type="dxa"/>
            <w:tcBorders>
              <w:top w:val="single" w:sz="4" w:space="0" w:color="000000"/>
              <w:left w:val="single" w:sz="4" w:space="0" w:color="000000"/>
              <w:bottom w:val="single" w:sz="4" w:space="0" w:color="000000"/>
            </w:tcBorders>
            <w:shd w:val="clear" w:color="auto" w:fill="F2F2F2"/>
            <w:vAlign w:val="center"/>
          </w:tcPr>
          <w:p w:rsidR="00052FBD" w:rsidRPr="00337846" w:rsidRDefault="00052FBD" w:rsidP="008D687C">
            <w:pPr>
              <w:snapToGrid w:val="0"/>
              <w:jc w:val="center"/>
              <w:rPr>
                <w:rFonts w:ascii="Times New Roman" w:hAnsi="Times New Roman" w:cs="Times New Roman"/>
                <w:b/>
                <w:i/>
              </w:rPr>
            </w:pPr>
            <w:r w:rsidRPr="00337846">
              <w:rPr>
                <w:rFonts w:ascii="Times New Roman" w:hAnsi="Times New Roman" w:cs="Times New Roman"/>
                <w:b/>
                <w:i/>
                <w:sz w:val="22"/>
                <w:szCs w:val="22"/>
              </w:rPr>
              <w:t>Наименование</w:t>
            </w:r>
          </w:p>
        </w:tc>
        <w:tc>
          <w:tcPr>
            <w:tcW w:w="96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052FBD" w:rsidRPr="00337846" w:rsidRDefault="00052FBD" w:rsidP="008D687C">
            <w:pPr>
              <w:snapToGrid w:val="0"/>
              <w:ind w:firstLine="3"/>
              <w:jc w:val="center"/>
              <w:rPr>
                <w:rFonts w:ascii="Times New Roman" w:hAnsi="Times New Roman" w:cs="Times New Roman"/>
                <w:b/>
                <w:i/>
              </w:rPr>
            </w:pPr>
            <w:r w:rsidRPr="00337846">
              <w:rPr>
                <w:rFonts w:ascii="Times New Roman" w:hAnsi="Times New Roman" w:cs="Times New Roman"/>
                <w:b/>
                <w:i/>
                <w:sz w:val="22"/>
                <w:szCs w:val="22"/>
              </w:rPr>
              <w:t>Кол-во</w:t>
            </w:r>
          </w:p>
          <w:p w:rsidR="00052FBD" w:rsidRPr="00337846" w:rsidRDefault="00052FBD" w:rsidP="008D687C">
            <w:pPr>
              <w:ind w:firstLine="3"/>
              <w:jc w:val="center"/>
              <w:rPr>
                <w:rFonts w:ascii="Times New Roman" w:hAnsi="Times New Roman" w:cs="Times New Roman"/>
                <w:b/>
                <w:i/>
              </w:rPr>
            </w:pPr>
            <w:r w:rsidRPr="00337846">
              <w:rPr>
                <w:rFonts w:ascii="Times New Roman" w:hAnsi="Times New Roman" w:cs="Times New Roman"/>
                <w:b/>
                <w:i/>
                <w:sz w:val="22"/>
                <w:szCs w:val="22"/>
              </w:rPr>
              <w:t>стр.</w:t>
            </w: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0"/>
                <w:numId w:val="3"/>
              </w:numPr>
              <w:tabs>
                <w:tab w:val="left" w:pos="0"/>
              </w:tabs>
              <w:suppressAutoHyphens/>
              <w:autoSpaceDN/>
              <w:adjustRightInd/>
              <w:snapToGrid w:val="0"/>
              <w:jc w:val="left"/>
              <w:rPr>
                <w:rFonts w:ascii="Times New Roman" w:hAnsi="Times New Roman" w:cs="Times New Roman"/>
                <w:b/>
                <w:i/>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ind w:firstLine="0"/>
              <w:rPr>
                <w:rFonts w:ascii="Times New Roman" w:hAnsi="Times New Roman" w:cs="Times New Roman"/>
              </w:rPr>
            </w:pPr>
            <w:r w:rsidRPr="00337846">
              <w:rPr>
                <w:rFonts w:ascii="Times New Roman" w:hAnsi="Times New Roman" w:cs="Times New Roman"/>
                <w:sz w:val="22"/>
                <w:szCs w:val="22"/>
              </w:rPr>
              <w:t xml:space="preserve">Заявка на участие в аукционе </w:t>
            </w: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0"/>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ind w:firstLine="0"/>
              <w:rPr>
                <w:rFonts w:ascii="Times New Roman" w:hAnsi="Times New Roman" w:cs="Times New Roman"/>
              </w:rPr>
            </w:pPr>
            <w:r w:rsidRPr="00337846">
              <w:rPr>
                <w:rFonts w:ascii="Times New Roman" w:hAnsi="Times New Roman" w:cs="Times New Roman"/>
                <w:sz w:val="22"/>
                <w:szCs w:val="22"/>
              </w:rPr>
              <w:t xml:space="preserve">Анкета участника аукциона </w:t>
            </w: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0"/>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ind w:firstLine="0"/>
              <w:rPr>
                <w:rFonts w:ascii="Times New Roman" w:hAnsi="Times New Roman" w:cs="Times New Roman"/>
              </w:rPr>
            </w:pPr>
            <w:r>
              <w:rPr>
                <w:rFonts w:ascii="Times New Roman" w:hAnsi="Times New Roman" w:cs="Times New Roman"/>
                <w:sz w:val="22"/>
                <w:szCs w:val="22"/>
              </w:rPr>
              <w:t xml:space="preserve">Документы: </w:t>
            </w: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ind w:firstLine="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r w:rsidR="00052FBD" w:rsidRPr="00337846" w:rsidTr="008D687C">
        <w:trPr>
          <w:jc w:val="center"/>
        </w:trPr>
        <w:tc>
          <w:tcPr>
            <w:tcW w:w="720" w:type="dxa"/>
            <w:tcBorders>
              <w:left w:val="single" w:sz="4" w:space="0" w:color="000000"/>
              <w:bottom w:val="single" w:sz="4" w:space="0" w:color="000000"/>
            </w:tcBorders>
            <w:shd w:val="clear" w:color="auto" w:fill="FFFFFF"/>
          </w:tcPr>
          <w:p w:rsidR="00052FBD" w:rsidRPr="00337846" w:rsidRDefault="00052FBD" w:rsidP="008D687C">
            <w:pPr>
              <w:numPr>
                <w:ilvl w:val="1"/>
                <w:numId w:val="3"/>
              </w:numPr>
              <w:tabs>
                <w:tab w:val="left" w:pos="0"/>
              </w:tabs>
              <w:suppressAutoHyphens/>
              <w:autoSpaceDN/>
              <w:adjustRightInd/>
              <w:snapToGrid w:val="0"/>
              <w:jc w:val="left"/>
              <w:rPr>
                <w:rFonts w:ascii="Times New Roman" w:hAnsi="Times New Roman" w:cs="Times New Roman"/>
                <w:b/>
              </w:rPr>
            </w:pPr>
          </w:p>
        </w:tc>
        <w:tc>
          <w:tcPr>
            <w:tcW w:w="8100" w:type="dxa"/>
            <w:tcBorders>
              <w:left w:val="single" w:sz="4" w:space="0" w:color="000000"/>
              <w:bottom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c>
          <w:tcPr>
            <w:tcW w:w="961" w:type="dxa"/>
            <w:tcBorders>
              <w:left w:val="single" w:sz="4" w:space="0" w:color="000000"/>
              <w:bottom w:val="single" w:sz="4" w:space="0" w:color="000000"/>
              <w:right w:val="single" w:sz="4" w:space="0" w:color="000000"/>
            </w:tcBorders>
            <w:shd w:val="clear" w:color="auto" w:fill="FFFFFF"/>
          </w:tcPr>
          <w:p w:rsidR="00052FBD" w:rsidRPr="00337846" w:rsidRDefault="00052FBD" w:rsidP="008D687C">
            <w:pPr>
              <w:snapToGrid w:val="0"/>
              <w:rPr>
                <w:rFonts w:ascii="Times New Roman" w:hAnsi="Times New Roman" w:cs="Times New Roman"/>
              </w:rPr>
            </w:pPr>
          </w:p>
        </w:tc>
      </w:tr>
    </w:tbl>
    <w:p w:rsidR="00052FBD" w:rsidRPr="008766B3" w:rsidRDefault="00052FBD" w:rsidP="00052FBD">
      <w:pPr>
        <w:pStyle w:val="a8"/>
        <w:spacing w:after="0"/>
        <w:rPr>
          <w:rFonts w:ascii="Times New Roman" w:hAnsi="Times New Roman"/>
        </w:rPr>
      </w:pPr>
    </w:p>
    <w:p w:rsidR="00052FBD" w:rsidRDefault="00052FBD" w:rsidP="00052FBD">
      <w:pPr>
        <w:pStyle w:val="a8"/>
        <w:spacing w:after="0"/>
        <w:rPr>
          <w:rFonts w:ascii="Times New Roman" w:hAnsi="Times New Roman"/>
        </w:rPr>
      </w:pPr>
      <w:r>
        <w:rPr>
          <w:rFonts w:ascii="Times New Roman" w:hAnsi="Times New Roman"/>
        </w:rPr>
        <w:t>____________________/</w:t>
      </w:r>
      <w:r w:rsidRPr="008766B3">
        <w:rPr>
          <w:rFonts w:ascii="Times New Roman" w:hAnsi="Times New Roman"/>
        </w:rPr>
        <w:t>_________________</w:t>
      </w:r>
      <w:r>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052FBD">
      <w:pPr>
        <w:pStyle w:val="a8"/>
        <w:spacing w:after="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Pr="009B1ABD" w:rsidRDefault="00052FBD" w:rsidP="00052FBD">
      <w:pPr>
        <w:pStyle w:val="a8"/>
        <w:spacing w:after="0"/>
        <w:rPr>
          <w:rFonts w:ascii="Times New Roman" w:hAnsi="Times New Roman"/>
          <w:vertAlign w:val="superscript"/>
        </w:rPr>
      </w:pPr>
    </w:p>
    <w:p w:rsidR="00052FBD" w:rsidRPr="008766B3" w:rsidRDefault="00052FBD" w:rsidP="00052FBD">
      <w:pPr>
        <w:pStyle w:val="a8"/>
        <w:spacing w:after="0"/>
        <w:rPr>
          <w:rFonts w:ascii="Times New Roman" w:hAnsi="Times New Roman"/>
        </w:rPr>
      </w:pPr>
    </w:p>
    <w:p w:rsidR="00052FBD" w:rsidRPr="008766B3" w:rsidRDefault="00052FBD" w:rsidP="00052FBD">
      <w:pPr>
        <w:pStyle w:val="a8"/>
        <w:spacing w:after="0"/>
        <w:rPr>
          <w:rFonts w:ascii="Times New Roman" w:hAnsi="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Pr="008766B3" w:rsidRDefault="00052FBD" w:rsidP="00052FBD">
      <w:pPr>
        <w:shd w:val="clear" w:color="auto" w:fill="FFFFFF"/>
        <w:tabs>
          <w:tab w:val="left" w:leader="underscore" w:pos="1373"/>
          <w:tab w:val="left" w:leader="underscore" w:pos="4685"/>
        </w:tabs>
        <w:ind w:firstLine="0"/>
        <w:rPr>
          <w:rFonts w:ascii="Times New Roman" w:hAnsi="Times New Roman" w:cs="Times New Roman"/>
        </w:rPr>
      </w:pPr>
    </w:p>
    <w:p w:rsidR="00052FBD" w:rsidRDefault="00052FBD" w:rsidP="00052FBD">
      <w:pPr>
        <w:ind w:firstLine="0"/>
        <w:rPr>
          <w:rFonts w:ascii="Times New Roman" w:hAnsi="Times New Roman" w:cs="Times New Roman"/>
          <w:b/>
          <w:bCs/>
          <w:spacing w:val="-1"/>
        </w:rPr>
      </w:pPr>
    </w:p>
    <w:p w:rsidR="002C23BB" w:rsidRDefault="002C23BB"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Pr="00E16436" w:rsidRDefault="00052FBD" w:rsidP="00052FBD">
      <w:pPr>
        <w:pStyle w:val="3"/>
        <w:tabs>
          <w:tab w:val="left" w:pos="0"/>
          <w:tab w:val="right" w:pos="9354"/>
        </w:tabs>
        <w:spacing w:before="0" w:after="0"/>
        <w:jc w:val="right"/>
        <w:rPr>
          <w:rFonts w:ascii="Times New Roman" w:hAnsi="Times New Roman"/>
          <w:b w:val="0"/>
          <w:sz w:val="18"/>
          <w:szCs w:val="18"/>
        </w:rPr>
      </w:pPr>
      <w:r>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Инструкция по заполнению заявки на участие в аукционе</w:t>
      </w:r>
    </w:p>
    <w:p w:rsidR="00052FBD" w:rsidRPr="00E16436"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ind w:firstLine="0"/>
        <w:rPr>
          <w:rFonts w:ascii="Times New Roman" w:hAnsi="Times New Roman" w:cs="Times New Roman"/>
          <w:sz w:val="22"/>
          <w:szCs w:val="22"/>
        </w:rPr>
      </w:pP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соответствующих строках</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заявки указываются:</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 xml:space="preserve">номер </w:t>
      </w:r>
      <w:r>
        <w:rPr>
          <w:rFonts w:ascii="Times New Roman" w:hAnsi="Times New Roman" w:cs="Times New Roman"/>
          <w:sz w:val="22"/>
          <w:szCs w:val="22"/>
        </w:rPr>
        <w:t xml:space="preserve">извещения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 xml:space="preserve">адрес объекта </w:t>
      </w:r>
      <w:r w:rsidRPr="00E16436">
        <w:rPr>
          <w:rFonts w:ascii="Times New Roman" w:hAnsi="Times New Roman" w:cs="Times New Roman"/>
          <w:sz w:val="22"/>
          <w:szCs w:val="22"/>
        </w:rPr>
        <w:t>аукциона, общая площадь объекта аукци</w:t>
      </w:r>
      <w:r>
        <w:rPr>
          <w:rFonts w:ascii="Times New Roman" w:hAnsi="Times New Roman" w:cs="Times New Roman"/>
          <w:sz w:val="22"/>
          <w:szCs w:val="22"/>
        </w:rPr>
        <w:t>о</w:t>
      </w:r>
      <w:r w:rsidRPr="00E16436">
        <w:rPr>
          <w:rFonts w:ascii="Times New Roman" w:hAnsi="Times New Roman" w:cs="Times New Roman"/>
          <w:sz w:val="22"/>
          <w:szCs w:val="22"/>
        </w:rPr>
        <w:t>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E16436"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«Наименование юридического лица, ФИО индивидуального предпр</w:t>
      </w:r>
      <w:r>
        <w:rPr>
          <w:rFonts w:ascii="Times New Roman" w:hAnsi="Times New Roman" w:cs="Times New Roman"/>
          <w:sz w:val="22"/>
          <w:szCs w:val="22"/>
        </w:rPr>
        <w:t xml:space="preserve">инимателя» </w:t>
      </w:r>
      <w:r w:rsidRPr="00E16436">
        <w:rPr>
          <w:rFonts w:ascii="Times New Roman" w:hAnsi="Times New Roman" w:cs="Times New Roman"/>
          <w:sz w:val="22"/>
          <w:szCs w:val="22"/>
        </w:rPr>
        <w:t>юридическое лицо указывает полное или сокращенное наименование в полном соответствии с учредительными документами,</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индивидуальный предприн</w:t>
      </w:r>
      <w:r>
        <w:rPr>
          <w:rFonts w:ascii="Times New Roman" w:hAnsi="Times New Roman" w:cs="Times New Roman"/>
          <w:sz w:val="22"/>
          <w:szCs w:val="22"/>
        </w:rPr>
        <w:t>и</w:t>
      </w:r>
      <w:r w:rsidRPr="00E16436">
        <w:rPr>
          <w:rFonts w:ascii="Times New Roman" w:hAnsi="Times New Roman" w:cs="Times New Roman"/>
          <w:sz w:val="22"/>
          <w:szCs w:val="22"/>
        </w:rPr>
        <w:t>матель фамилию, имя, отчество полностью.</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«Юридический адрес (для юридического лица) или место жительства</w:t>
      </w:r>
      <w:r>
        <w:rPr>
          <w:rFonts w:ascii="Times New Roman" w:hAnsi="Times New Roman" w:cs="Times New Roman"/>
          <w:sz w:val="22"/>
          <w:szCs w:val="22"/>
        </w:rPr>
        <w:t xml:space="preserve"> (для физического </w:t>
      </w:r>
      <w:r w:rsidRPr="00E16436">
        <w:rPr>
          <w:rFonts w:ascii="Times New Roman" w:hAnsi="Times New Roman" w:cs="Times New Roman"/>
          <w:sz w:val="22"/>
          <w:szCs w:val="22"/>
        </w:rPr>
        <w:t>лица) Заявителя юридическое ли</w:t>
      </w:r>
      <w:r>
        <w:rPr>
          <w:rFonts w:ascii="Times New Roman" w:hAnsi="Times New Roman" w:cs="Times New Roman"/>
          <w:sz w:val="22"/>
          <w:szCs w:val="22"/>
        </w:rPr>
        <w:t xml:space="preserve">цо указывает место нахождения в </w:t>
      </w:r>
      <w:r w:rsidRPr="00E16436">
        <w:rPr>
          <w:rFonts w:ascii="Times New Roman" w:hAnsi="Times New Roman" w:cs="Times New Roman"/>
          <w:sz w:val="22"/>
          <w:szCs w:val="22"/>
        </w:rPr>
        <w:t>соответствии с учредительными документами, индивидуальный предприниматель –место жительства.</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2C23BB">
        <w:rPr>
          <w:rFonts w:ascii="Times New Roman" w:hAnsi="Times New Roman" w:cs="Times New Roman"/>
          <w:sz w:val="22"/>
          <w:szCs w:val="22"/>
        </w:rPr>
        <w:t xml:space="preserve"> </w:t>
      </w:r>
      <w:r w:rsidRPr="00E16436">
        <w:rPr>
          <w:rFonts w:ascii="Times New Roman" w:hAnsi="Times New Roman" w:cs="Times New Roman"/>
          <w:sz w:val="22"/>
          <w:szCs w:val="22"/>
        </w:rPr>
        <w:t>«Телефон» указываются контактные телефоны с указанием кода гор</w:t>
      </w:r>
      <w:r>
        <w:rPr>
          <w:rFonts w:ascii="Times New Roman" w:hAnsi="Times New Roman" w:cs="Times New Roman"/>
          <w:sz w:val="22"/>
          <w:szCs w:val="22"/>
        </w:rPr>
        <w:t>о</w:t>
      </w:r>
      <w:r w:rsidRPr="00E16436">
        <w:rPr>
          <w:rFonts w:ascii="Times New Roman" w:hAnsi="Times New Roman" w:cs="Times New Roman"/>
          <w:sz w:val="22"/>
          <w:szCs w:val="22"/>
        </w:rPr>
        <w:t xml:space="preserve">да, района. </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 «Банковские реквизиты Заявителя» указываются наименование о</w:t>
      </w:r>
      <w:r>
        <w:rPr>
          <w:rFonts w:ascii="Times New Roman" w:hAnsi="Times New Roman" w:cs="Times New Roman"/>
          <w:sz w:val="22"/>
          <w:szCs w:val="22"/>
        </w:rPr>
        <w:t xml:space="preserve">бслуживающего банка, </w:t>
      </w:r>
      <w:r w:rsidRPr="00E16436">
        <w:rPr>
          <w:rFonts w:ascii="Times New Roman" w:hAnsi="Times New Roman" w:cs="Times New Roman"/>
          <w:sz w:val="22"/>
          <w:szCs w:val="22"/>
        </w:rPr>
        <w:t>расчетный счет, корреспондентский счет, БИК, ИНН, КПП З</w:t>
      </w:r>
      <w:r>
        <w:rPr>
          <w:rFonts w:ascii="Times New Roman" w:hAnsi="Times New Roman" w:cs="Times New Roman"/>
          <w:sz w:val="22"/>
          <w:szCs w:val="22"/>
        </w:rPr>
        <w:t>а</w:t>
      </w:r>
      <w:r w:rsidRPr="00E16436">
        <w:rPr>
          <w:rFonts w:ascii="Times New Roman" w:hAnsi="Times New Roman" w:cs="Times New Roman"/>
          <w:sz w:val="22"/>
          <w:szCs w:val="22"/>
        </w:rPr>
        <w:t xml:space="preserve">явителя. </w:t>
      </w:r>
    </w:p>
    <w:p w:rsidR="005F5473" w:rsidRDefault="005F5473">
      <w:bookmarkStart w:id="0" w:name="_GoBack"/>
      <w:bookmarkEnd w:id="0"/>
    </w:p>
    <w:sectPr w:rsidR="005F5473" w:rsidSect="002C23BB">
      <w:pgSz w:w="11906" w:h="16838"/>
      <w:pgMar w:top="284"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62E" w:rsidRDefault="0012462E">
      <w:r>
        <w:separator/>
      </w:r>
    </w:p>
  </w:endnote>
  <w:endnote w:type="continuationSeparator" w:id="0">
    <w:p w:rsidR="0012462E" w:rsidRDefault="0012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71D" w:rsidRDefault="0012462E" w:rsidP="00980990">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62E" w:rsidRDefault="0012462E">
      <w:r>
        <w:separator/>
      </w:r>
    </w:p>
  </w:footnote>
  <w:footnote w:type="continuationSeparator" w:id="0">
    <w:p w:rsidR="0012462E" w:rsidRDefault="00124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71D" w:rsidRDefault="0012462E" w:rsidP="00A82FF2">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C3"/>
    <w:rsid w:val="00052FBD"/>
    <w:rsid w:val="00061963"/>
    <w:rsid w:val="000C45C3"/>
    <w:rsid w:val="0012462E"/>
    <w:rsid w:val="002C23BB"/>
    <w:rsid w:val="00401F85"/>
    <w:rsid w:val="004753F5"/>
    <w:rsid w:val="005F5473"/>
    <w:rsid w:val="00654205"/>
    <w:rsid w:val="00780CE4"/>
    <w:rsid w:val="00781E4C"/>
    <w:rsid w:val="00CF636D"/>
    <w:rsid w:val="00D878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D691B-D300-4705-A438-3E6E294C9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2884</Words>
  <Characters>16441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Ивина Наталья Анатольевна</cp:lastModifiedBy>
  <cp:revision>5</cp:revision>
  <dcterms:created xsi:type="dcterms:W3CDTF">2017-11-29T02:11:00Z</dcterms:created>
  <dcterms:modified xsi:type="dcterms:W3CDTF">2017-11-29T02:22:00Z</dcterms:modified>
</cp:coreProperties>
</file>